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C84" w:rsidRDefault="001B0C84" w:rsidP="001B0C8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 бюджетное общеобразовательное учреждение</w:t>
      </w:r>
    </w:p>
    <w:p w:rsidR="001B0C84" w:rsidRDefault="001B0C84" w:rsidP="001B0C8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лицей № 179</w:t>
      </w:r>
    </w:p>
    <w:p w:rsidR="001B0C84" w:rsidRDefault="001B0C84" w:rsidP="001B0C8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Калининского района Санкт-Петербурга</w:t>
      </w:r>
    </w:p>
    <w:p w:rsidR="001B0C84" w:rsidRDefault="001B0C84" w:rsidP="001B0C8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3520"/>
        <w:gridCol w:w="2949"/>
        <w:gridCol w:w="2955"/>
      </w:tblGrid>
      <w:tr w:rsidR="001B0C84" w:rsidTr="001B0C84">
        <w:tc>
          <w:tcPr>
            <w:tcW w:w="3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Рассмотрена  на заседании предметной кафедры учителей и рекомендована к рассмотрению на педагогическом совете 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лицей № 179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№________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 ________    2013 г.</w:t>
            </w:r>
          </w:p>
        </w:tc>
        <w:tc>
          <w:tcPr>
            <w:tcW w:w="2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Рассмотрена  педагогическим советом ГБОУ лицей №179 и рекомендована к утверждению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№________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«_______» ____   2013г.</w:t>
            </w:r>
          </w:p>
          <w:p w:rsidR="001B0C84" w:rsidRDefault="001B0C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0C84" w:rsidRDefault="001B0C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 ___________</w:t>
            </w:r>
          </w:p>
          <w:p w:rsidR="001B0C84" w:rsidRDefault="001B0C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1B0C84" w:rsidRDefault="001B0C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лицей № 179</w:t>
            </w:r>
          </w:p>
          <w:p w:rsidR="001B0C84" w:rsidRDefault="001B0C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Л.А.Батова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 №________</w:t>
            </w:r>
          </w:p>
          <w:p w:rsidR="001B0C84" w:rsidRDefault="001B0C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«_____» ______   2013г.</w:t>
            </w:r>
          </w:p>
        </w:tc>
      </w:tr>
    </w:tbl>
    <w:p w:rsidR="001B0C84" w:rsidRDefault="001B0C84" w:rsidP="001B0C84">
      <w:pPr>
        <w:jc w:val="center"/>
        <w:rPr>
          <w:rFonts w:ascii="Times New Roman" w:hAnsi="Times New Roman"/>
          <w:sz w:val="28"/>
          <w:szCs w:val="28"/>
        </w:rPr>
      </w:pPr>
    </w:p>
    <w:p w:rsidR="001B0C84" w:rsidRDefault="001B0C84" w:rsidP="001B0C84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1B0C84" w:rsidRDefault="001B0C84" w:rsidP="001B0C8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C84" w:rsidRDefault="001B0C84" w:rsidP="001B0C84">
      <w:pPr>
        <w:pStyle w:val="1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Рабочая программа</w:t>
      </w:r>
    </w:p>
    <w:p w:rsidR="001B0C84" w:rsidRDefault="001B0C84" w:rsidP="00EE682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EE6829">
        <w:rPr>
          <w:rFonts w:ascii="Times New Roman" w:hAnsi="Times New Roman"/>
          <w:sz w:val="28"/>
          <w:szCs w:val="28"/>
        </w:rPr>
        <w:t>технологии(компьютерное черчение)</w:t>
      </w:r>
      <w:r>
        <w:rPr>
          <w:rFonts w:ascii="Times New Roman" w:hAnsi="Times New Roman"/>
          <w:sz w:val="28"/>
          <w:szCs w:val="28"/>
        </w:rPr>
        <w:t xml:space="preserve"> для 8  класса</w:t>
      </w:r>
    </w:p>
    <w:p w:rsidR="001B0C84" w:rsidRDefault="001B0C84" w:rsidP="001B0C8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C84" w:rsidRDefault="001B0C84" w:rsidP="001B0C84">
      <w:pPr>
        <w:ind w:left="4248" w:hanging="52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информатики </w:t>
      </w:r>
    </w:p>
    <w:p w:rsidR="001B0C84" w:rsidRDefault="001B0C84" w:rsidP="001B0C84">
      <w:pPr>
        <w:jc w:val="right"/>
        <w:rPr>
          <w:rFonts w:ascii="Times New Roman" w:hAnsi="Times New Roman"/>
          <w:sz w:val="28"/>
          <w:szCs w:val="28"/>
        </w:rPr>
      </w:pPr>
    </w:p>
    <w:p w:rsidR="001B0C84" w:rsidRDefault="001B0C84" w:rsidP="001B0C84">
      <w:pPr>
        <w:jc w:val="center"/>
        <w:rPr>
          <w:rFonts w:ascii="Times New Roman" w:hAnsi="Times New Roman"/>
          <w:sz w:val="28"/>
          <w:szCs w:val="28"/>
        </w:rPr>
      </w:pPr>
    </w:p>
    <w:p w:rsidR="001B0C84" w:rsidRDefault="001B0C84" w:rsidP="001B0C84">
      <w:pPr>
        <w:rPr>
          <w:rFonts w:ascii="Times New Roman" w:hAnsi="Times New Roman"/>
          <w:sz w:val="28"/>
          <w:szCs w:val="28"/>
        </w:rPr>
      </w:pPr>
    </w:p>
    <w:p w:rsidR="001B0C84" w:rsidRDefault="001B0C84" w:rsidP="001B0C84">
      <w:pPr>
        <w:rPr>
          <w:rFonts w:ascii="Times New Roman" w:hAnsi="Times New Roman"/>
          <w:sz w:val="28"/>
          <w:szCs w:val="28"/>
        </w:rPr>
      </w:pPr>
    </w:p>
    <w:p w:rsidR="001B0C84" w:rsidRPr="00D87701" w:rsidRDefault="001B0C84" w:rsidP="001B0C84">
      <w:pPr>
        <w:rPr>
          <w:rFonts w:ascii="Times New Roman" w:hAnsi="Times New Roman"/>
          <w:sz w:val="28"/>
          <w:szCs w:val="28"/>
        </w:rPr>
      </w:pPr>
    </w:p>
    <w:p w:rsidR="00076A28" w:rsidRPr="00D87701" w:rsidRDefault="00076A28" w:rsidP="001B0C84">
      <w:pPr>
        <w:rPr>
          <w:rFonts w:ascii="Times New Roman" w:hAnsi="Times New Roman"/>
          <w:sz w:val="28"/>
          <w:szCs w:val="28"/>
        </w:rPr>
      </w:pPr>
    </w:p>
    <w:p w:rsidR="001B0C84" w:rsidRDefault="001B0C84" w:rsidP="001B0C84">
      <w:pPr>
        <w:rPr>
          <w:rFonts w:ascii="Times New Roman" w:hAnsi="Times New Roman"/>
          <w:sz w:val="28"/>
          <w:szCs w:val="28"/>
        </w:rPr>
      </w:pPr>
    </w:p>
    <w:p w:rsidR="001B0C84" w:rsidRDefault="001B0C84" w:rsidP="001B0C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2013 - 2014 </w:t>
      </w:r>
    </w:p>
    <w:p w:rsidR="003A1883" w:rsidRDefault="001B0C84" w:rsidP="001B0C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год</w:t>
      </w:r>
    </w:p>
    <w:p w:rsidR="001B0C84" w:rsidRDefault="001B0C84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  <w:r w:rsidRPr="001B0C84"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  <w:lastRenderedPageBreak/>
        <w:t>пояснительная записка</w:t>
      </w:r>
    </w:p>
    <w:p w:rsidR="0040527C" w:rsidRDefault="00701849" w:rsidP="0040527C">
      <w:pPr>
        <w:spacing w:after="0" w:line="240" w:lineRule="auto"/>
        <w:jc w:val="both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40527C" w:rsidRP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Данн</w:t>
      </w:r>
      <w:r w:rsid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ый курс</w:t>
      </w:r>
      <w:r w:rsidR="0040527C" w:rsidRP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разработан для подготовки учащихся </w:t>
      </w:r>
      <w:r w:rsid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 w:rsidR="0040527C" w:rsidRP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-х классов в образовательной области «Технология». В программе предлагается реализация следующего направления </w:t>
      </w:r>
      <w:proofErr w:type="spellStart"/>
      <w:r w:rsidR="0040527C" w:rsidRP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предпрофильной</w:t>
      </w:r>
      <w:proofErr w:type="spellEnd"/>
      <w:r w:rsidR="0040527C" w:rsidRP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подготовки – применение системы автоматизированного проектирования (САПР) Компас 3D LT для изготовления 2D чертежей, фрагментов и 3D моделей.</w:t>
      </w:r>
      <w:r w:rsidR="0040527C" w:rsidRPr="0040527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40527C" w:rsidRPr="0040527C" w:rsidRDefault="00701849" w:rsidP="0040527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527C" w:rsidRPr="0040527C">
        <w:rPr>
          <w:rFonts w:ascii="Times New Roman" w:eastAsia="Times New Roman" w:hAnsi="Times New Roman"/>
          <w:sz w:val="24"/>
          <w:szCs w:val="24"/>
          <w:lang w:eastAsia="ru-RU"/>
        </w:rPr>
        <w:t>Программа рассчитана на один год и направлена на освоение навыков компьютерного черчения, формирования понятий "изделие", развитие умений анализировать форму деталей, выполнять и читать несложные рабочие чертежи, содержащие виды, разрезы, сечения; выполнять твердотельное моделирование.</w:t>
      </w:r>
    </w:p>
    <w:p w:rsidR="00B61195" w:rsidRPr="00B61195" w:rsidRDefault="00701849" w:rsidP="00B6119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1195" w:rsidRPr="00EE6829">
        <w:rPr>
          <w:rFonts w:ascii="Times New Roman" w:hAnsi="Times New Roman"/>
          <w:b/>
          <w:sz w:val="24"/>
          <w:szCs w:val="24"/>
        </w:rPr>
        <w:t>Основная цель</w:t>
      </w:r>
      <w:r w:rsidR="00B61195" w:rsidRPr="00B61195">
        <w:rPr>
          <w:rFonts w:ascii="Times New Roman" w:hAnsi="Times New Roman"/>
          <w:sz w:val="24"/>
          <w:szCs w:val="24"/>
        </w:rPr>
        <w:t xml:space="preserve"> курса связать полученные знания на уроках геометрии с навыками работы на компьютере для решения конкретно поставленной задачи по представлению объекта в виде графической модели. </w:t>
      </w:r>
    </w:p>
    <w:p w:rsidR="00EE6829" w:rsidRPr="0040527C" w:rsidRDefault="00701849" w:rsidP="00EE6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EE6829"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 w:rsidR="00EE6829" w:rsidRPr="0040527C">
        <w:rPr>
          <w:rFonts w:ascii="Times New Roman" w:eastAsia="Times New Roman" w:hAnsi="Times New Roman"/>
          <w:b/>
          <w:sz w:val="24"/>
          <w:szCs w:val="24"/>
          <w:lang w:eastAsia="ru-RU"/>
        </w:rPr>
        <w:t>адач</w:t>
      </w:r>
      <w:r w:rsidR="00EE6829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EE6829" w:rsidRPr="0040527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E6829" w:rsidRPr="0040527C" w:rsidRDefault="00EE6829" w:rsidP="00EE6829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27C">
        <w:rPr>
          <w:rFonts w:ascii="Times New Roman" w:eastAsia="Times New Roman" w:hAnsi="Times New Roman"/>
          <w:sz w:val="24"/>
          <w:szCs w:val="24"/>
          <w:lang w:eastAsia="ru-RU"/>
        </w:rPr>
        <w:t>Изучение графического языка общения, передачи и хранения информации о предметном мире с помощью различных методов и способов отображения ее на плоскости и правил считывания;</w:t>
      </w:r>
    </w:p>
    <w:p w:rsidR="00EE6829" w:rsidRPr="0040527C" w:rsidRDefault="00EE6829" w:rsidP="00EE68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27C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выполнять чертежи и освоение правил чтения чертежей;</w:t>
      </w:r>
    </w:p>
    <w:p w:rsidR="00EE6829" w:rsidRPr="0040527C" w:rsidRDefault="00EE6829" w:rsidP="00EE68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27C">
        <w:rPr>
          <w:rFonts w:ascii="Times New Roman" w:eastAsia="Times New Roman" w:hAnsi="Times New Roman"/>
          <w:sz w:val="24"/>
          <w:szCs w:val="24"/>
          <w:lang w:eastAsia="ru-RU"/>
        </w:rPr>
        <w:t>Развитие логического и пространственного мышления;</w:t>
      </w:r>
    </w:p>
    <w:p w:rsidR="00EE6829" w:rsidRDefault="00EE6829" w:rsidP="00EE68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27C">
        <w:rPr>
          <w:rFonts w:ascii="Times New Roman" w:eastAsia="Times New Roman" w:hAnsi="Times New Roman"/>
          <w:sz w:val="24"/>
          <w:szCs w:val="24"/>
          <w:lang w:eastAsia="ru-RU"/>
        </w:rPr>
        <w:t>Развитие творческого мышления и формирование элементарных умений преобразовать форму предметов.</w:t>
      </w:r>
    </w:p>
    <w:p w:rsidR="00B61195" w:rsidRPr="00B61195" w:rsidRDefault="00701849" w:rsidP="00B6119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1195" w:rsidRPr="00B61195">
        <w:rPr>
          <w:rFonts w:ascii="Times New Roman" w:hAnsi="Times New Roman"/>
          <w:sz w:val="24"/>
          <w:szCs w:val="24"/>
        </w:rPr>
        <w:t xml:space="preserve">В ходе прохождения курса школьники знакомятся с интерфейсом систем автоматического проектирования (САПР), получают практические навыки </w:t>
      </w:r>
      <w:r w:rsidR="00B61195">
        <w:rPr>
          <w:rFonts w:ascii="Times New Roman" w:hAnsi="Times New Roman"/>
          <w:sz w:val="24"/>
          <w:szCs w:val="24"/>
        </w:rPr>
        <w:t xml:space="preserve">при работе с </w:t>
      </w:r>
      <w:r w:rsidR="00B61195" w:rsidRPr="004052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Компас 3D LT</w:t>
      </w:r>
      <w:r w:rsidR="00B61195" w:rsidRPr="00B61195">
        <w:rPr>
          <w:rFonts w:ascii="Times New Roman" w:hAnsi="Times New Roman"/>
          <w:sz w:val="24"/>
          <w:szCs w:val="24"/>
        </w:rPr>
        <w:t xml:space="preserve">, практическим применением закрепляют знания полученные на уроках геометрии. </w:t>
      </w:r>
    </w:p>
    <w:p w:rsidR="00B61195" w:rsidRPr="00BC52A2" w:rsidRDefault="00B61195" w:rsidP="00B61195">
      <w:pPr>
        <w:pStyle w:val="a7"/>
        <w:rPr>
          <w:rFonts w:ascii="Courier New" w:hAnsi="Courier New" w:cs="Courier New"/>
        </w:rPr>
      </w:pPr>
    </w:p>
    <w:p w:rsidR="00B61195" w:rsidRPr="00EE6829" w:rsidRDefault="00701849" w:rsidP="00EE6829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1195" w:rsidRPr="00EE6829">
        <w:rPr>
          <w:rFonts w:ascii="Times New Roman" w:hAnsi="Times New Roman"/>
          <w:sz w:val="24"/>
          <w:szCs w:val="24"/>
        </w:rPr>
        <w:t xml:space="preserve">Выбор САПР </w:t>
      </w:r>
      <w:r w:rsidR="009A6170" w:rsidRPr="00EE6829">
        <w:rPr>
          <w:rFonts w:ascii="Times New Roman" w:hAnsi="Times New Roman"/>
          <w:sz w:val="24"/>
          <w:szCs w:val="24"/>
        </w:rPr>
        <w:t xml:space="preserve">- </w:t>
      </w:r>
      <w:r w:rsidR="009A6170" w:rsidRPr="00EE6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Компас 3D LT </w:t>
      </w:r>
      <w:r w:rsidR="00B61195" w:rsidRPr="00EE6829">
        <w:rPr>
          <w:rFonts w:ascii="Times New Roman" w:hAnsi="Times New Roman"/>
          <w:sz w:val="24"/>
          <w:szCs w:val="24"/>
        </w:rPr>
        <w:t>обоснован тем</w:t>
      </w:r>
      <w:r w:rsidR="009A6170" w:rsidRPr="00EE6829">
        <w:rPr>
          <w:rFonts w:ascii="Times New Roman" w:hAnsi="Times New Roman"/>
          <w:sz w:val="24"/>
          <w:szCs w:val="24"/>
        </w:rPr>
        <w:t>,</w:t>
      </w:r>
      <w:r w:rsidR="00B61195" w:rsidRPr="00EE6829">
        <w:rPr>
          <w:rFonts w:ascii="Times New Roman" w:hAnsi="Times New Roman"/>
          <w:sz w:val="24"/>
          <w:szCs w:val="24"/>
        </w:rPr>
        <w:t xml:space="preserve"> что данный продукт </w:t>
      </w:r>
      <w:r w:rsidR="00EE6829" w:rsidRPr="00EE6829">
        <w:rPr>
          <w:rFonts w:ascii="Times New Roman" w:hAnsi="Times New Roman"/>
          <w:sz w:val="24"/>
          <w:szCs w:val="24"/>
        </w:rPr>
        <w:t xml:space="preserve">в рамках Национального проекта «Образование» был поставлен в лицей </w:t>
      </w:r>
      <w:r w:rsidR="00EE6829">
        <w:rPr>
          <w:rFonts w:ascii="Times New Roman" w:hAnsi="Times New Roman"/>
          <w:sz w:val="24"/>
          <w:szCs w:val="24"/>
        </w:rPr>
        <w:t>№</w:t>
      </w:r>
      <w:r w:rsidR="00EE6829" w:rsidRPr="00EE6829">
        <w:rPr>
          <w:rFonts w:ascii="Times New Roman" w:hAnsi="Times New Roman"/>
          <w:sz w:val="24"/>
          <w:szCs w:val="24"/>
        </w:rPr>
        <w:t>179 в комплекте «Первая помощь» и является удобной средой для использования на уроках компьютерного черчения в 8 классах.</w:t>
      </w:r>
    </w:p>
    <w:p w:rsidR="00B61195" w:rsidRPr="00BC52A2" w:rsidRDefault="00B61195" w:rsidP="00B61195">
      <w:pPr>
        <w:pStyle w:val="a7"/>
        <w:rPr>
          <w:rFonts w:ascii="Courier New" w:hAnsi="Courier New" w:cs="Courier New"/>
        </w:rPr>
      </w:pPr>
    </w:p>
    <w:p w:rsidR="00B61195" w:rsidRPr="00EE6829" w:rsidRDefault="00701849" w:rsidP="00EE6829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61195" w:rsidRPr="00EE6829">
        <w:rPr>
          <w:rFonts w:ascii="Times New Roman" w:hAnsi="Times New Roman"/>
          <w:sz w:val="24"/>
          <w:szCs w:val="24"/>
        </w:rPr>
        <w:t>Также школьники получают первичные знания и навыки по работе графическими примитивами — основой графических редакторов. Данный курс направлен на интеграцию учебных предметов геометрии, черчения, информационных технологий в плане решения поставленных задач с помощью электронно</w:t>
      </w:r>
      <w:r w:rsidR="00EE6829">
        <w:rPr>
          <w:rFonts w:ascii="Times New Roman" w:hAnsi="Times New Roman"/>
          <w:sz w:val="24"/>
          <w:szCs w:val="24"/>
        </w:rPr>
        <w:t>-</w:t>
      </w:r>
      <w:r w:rsidR="00B61195" w:rsidRPr="00EE6829">
        <w:rPr>
          <w:rFonts w:ascii="Times New Roman" w:hAnsi="Times New Roman"/>
          <w:sz w:val="24"/>
          <w:szCs w:val="24"/>
        </w:rPr>
        <w:t xml:space="preserve">вычислительной техники. </w:t>
      </w:r>
    </w:p>
    <w:p w:rsidR="00B61195" w:rsidRPr="00BC52A2" w:rsidRDefault="00B61195" w:rsidP="00B61195">
      <w:pPr>
        <w:pStyle w:val="a7"/>
        <w:rPr>
          <w:rFonts w:ascii="Courier New" w:hAnsi="Courier New" w:cs="Courier New"/>
        </w:rPr>
      </w:pPr>
    </w:p>
    <w:p w:rsidR="00A903B6" w:rsidRPr="0040527C" w:rsidRDefault="0085380D" w:rsidP="00A903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903B6">
        <w:rPr>
          <w:rFonts w:ascii="Times New Roman" w:eastAsia="Times New Roman" w:hAnsi="Times New Roman"/>
          <w:sz w:val="24"/>
          <w:szCs w:val="24"/>
          <w:lang w:eastAsia="ru-RU"/>
        </w:rPr>
        <w:t>Программа разработана на основе</w:t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</w:t>
      </w:r>
      <w:r w:rsidR="00A903B6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>Геометрическое</w:t>
      </w:r>
      <w:r w:rsidR="00A903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>черчение</w:t>
      </w:r>
      <w:r w:rsidR="00A903B6">
        <w:rPr>
          <w:rFonts w:ascii="Times New Roman" w:eastAsia="Times New Roman" w:hAnsi="Times New Roman"/>
          <w:sz w:val="24"/>
          <w:szCs w:val="24"/>
          <w:lang w:eastAsia="ru-RU"/>
        </w:rPr>
        <w:t xml:space="preserve">"  </w:t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>Чистякова В.В.</w:t>
      </w:r>
      <w:r w:rsidR="00A903B6">
        <w:rPr>
          <w:rFonts w:ascii="Times New Roman" w:eastAsia="Times New Roman" w:hAnsi="Times New Roman"/>
          <w:sz w:val="24"/>
          <w:szCs w:val="24"/>
          <w:lang w:eastAsia="ru-RU"/>
        </w:rPr>
        <w:t xml:space="preserve"> СПб, 20</w:t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A903B6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6812C5" w:rsidRPr="00D47D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47D04" w:rsidRPr="00D47D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 требованиями Федерального компонента государственного стандарта основного общего образования по направлению «Технология»</w:t>
      </w:r>
      <w:r w:rsidR="00A903B6" w:rsidRPr="00D47D04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</w:t>
      </w:r>
      <w:r w:rsidR="00A903B6" w:rsidRPr="00A0332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учебн</w:t>
      </w:r>
      <w:r w:rsidR="00A903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ым</w:t>
      </w:r>
      <w:r w:rsidR="00A903B6" w:rsidRPr="00A0332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план</w:t>
      </w:r>
      <w:r w:rsidR="00A903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ом</w:t>
      </w:r>
      <w:r w:rsidR="00A903B6" w:rsidRPr="00A0332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ОУ</w:t>
      </w:r>
      <w:r w:rsidR="00A903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323CA8" w:rsidRPr="00DE6649" w:rsidRDefault="0085380D" w:rsidP="00DE6649">
      <w:pPr>
        <w:spacing w:after="0" w:line="240" w:lineRule="auto"/>
        <w:jc w:val="both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"Геометрическое черчение </w:t>
      </w:r>
      <w:r w:rsidR="00237A6E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EE6829">
        <w:rPr>
          <w:rFonts w:ascii="Times New Roman" w:eastAsia="Times New Roman" w:hAnsi="Times New Roman"/>
          <w:sz w:val="24"/>
          <w:szCs w:val="24"/>
          <w:lang w:eastAsia="ru-RU"/>
        </w:rPr>
        <w:t xml:space="preserve"> Чистякова В.В. согласована и допущена КО СПб.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6649" w:rsidRPr="00DE6649">
        <w:rPr>
          <w:rFonts w:ascii="Times New Roman" w:hAnsi="Times New Roman"/>
          <w:sz w:val="24"/>
          <w:szCs w:val="24"/>
        </w:rPr>
        <w:t xml:space="preserve">Содержание курса соответствует </w:t>
      </w:r>
      <w:proofErr w:type="spellStart"/>
      <w:r w:rsidR="00DE6649" w:rsidRPr="00DE6649">
        <w:rPr>
          <w:rFonts w:ascii="Times New Roman" w:hAnsi="Times New Roman"/>
          <w:sz w:val="24"/>
          <w:szCs w:val="24"/>
        </w:rPr>
        <w:t>предпрофильному</w:t>
      </w:r>
      <w:proofErr w:type="spellEnd"/>
      <w:r w:rsidR="00DE6649" w:rsidRPr="00DE6649">
        <w:rPr>
          <w:rFonts w:ascii="Times New Roman" w:hAnsi="Times New Roman"/>
          <w:sz w:val="24"/>
          <w:szCs w:val="24"/>
        </w:rPr>
        <w:t xml:space="preserve"> уровню графической подготовки школьников и представляет собой интеграцию основ графического языка, изучаемого в объеме образовательного минимума (стандарта), и элементов компьютерной графики, осваиваемых на уровне пользователя. Это содержание соответствует общему и специальному технологическим компонентам программы предмета «Технология», что обеспечивает интеллектуальное развитие </w:t>
      </w:r>
      <w:r w:rsidR="00DE6649">
        <w:rPr>
          <w:rFonts w:ascii="Times New Roman" w:hAnsi="Times New Roman"/>
          <w:sz w:val="24"/>
          <w:szCs w:val="24"/>
        </w:rPr>
        <w:t>и</w:t>
      </w:r>
      <w:r w:rsidR="00DE6649" w:rsidRPr="00DE6649">
        <w:rPr>
          <w:rFonts w:ascii="Times New Roman" w:hAnsi="Times New Roman"/>
          <w:sz w:val="24"/>
          <w:szCs w:val="24"/>
        </w:rPr>
        <w:t xml:space="preserve"> формирует социальные компетенции</w:t>
      </w:r>
      <w:r w:rsidR="00DE6649">
        <w:rPr>
          <w:rFonts w:ascii="Times New Roman" w:hAnsi="Times New Roman"/>
          <w:sz w:val="24"/>
          <w:szCs w:val="24"/>
        </w:rPr>
        <w:t xml:space="preserve"> у</w:t>
      </w:r>
      <w:r w:rsidR="00DE6649" w:rsidRPr="00DE6649">
        <w:rPr>
          <w:rFonts w:ascii="Times New Roman" w:hAnsi="Times New Roman"/>
          <w:sz w:val="24"/>
          <w:szCs w:val="24"/>
        </w:rPr>
        <w:t xml:space="preserve"> учащихся</w:t>
      </w:r>
      <w:r w:rsidR="00DE6649">
        <w:rPr>
          <w:rFonts w:ascii="Times New Roman" w:hAnsi="Times New Roman"/>
          <w:sz w:val="24"/>
          <w:szCs w:val="24"/>
        </w:rPr>
        <w:t>.</w:t>
      </w:r>
    </w:p>
    <w:p w:rsidR="00DE6649" w:rsidRDefault="00DE6649" w:rsidP="004E4A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D39E0" w:rsidRDefault="00CD39E0" w:rsidP="004E4A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4E4A03" w:rsidRDefault="00CD39E0" w:rsidP="004E4A0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В</w:t>
      </w:r>
      <w:r w:rsidR="00237A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программе «Геометрическое черчение» используется САПР </w:t>
      </w:r>
      <w:proofErr w:type="spellStart"/>
      <w:r w:rsidR="00237A6E" w:rsidRPr="00237A6E">
        <w:rPr>
          <w:rFonts w:ascii="Times New Roman" w:hAnsi="Times New Roman"/>
          <w:sz w:val="24"/>
          <w:szCs w:val="24"/>
        </w:rPr>
        <w:t>QСad</w:t>
      </w:r>
      <w:proofErr w:type="spellEnd"/>
      <w:r w:rsidR="00237A6E">
        <w:rPr>
          <w:rFonts w:ascii="Times New Roman" w:hAnsi="Times New Roman"/>
          <w:sz w:val="24"/>
          <w:szCs w:val="24"/>
        </w:rPr>
        <w:t>, но в лицее данное ПО отсутствует, поэтому в качестве альтернативного варианта используется САПР Компас 3</w:t>
      </w:r>
      <w:r w:rsidR="00237A6E">
        <w:rPr>
          <w:rFonts w:ascii="Times New Roman" w:hAnsi="Times New Roman"/>
          <w:sz w:val="24"/>
          <w:szCs w:val="24"/>
          <w:lang w:val="en-US"/>
        </w:rPr>
        <w:t>D</w:t>
      </w:r>
      <w:r w:rsidR="002B3379">
        <w:rPr>
          <w:rFonts w:ascii="Times New Roman" w:hAnsi="Times New Roman"/>
          <w:sz w:val="24"/>
          <w:szCs w:val="24"/>
        </w:rPr>
        <w:t xml:space="preserve">, которая </w:t>
      </w:r>
      <w:r w:rsidR="00237A6E">
        <w:rPr>
          <w:rFonts w:ascii="Times New Roman" w:hAnsi="Times New Roman"/>
          <w:sz w:val="24"/>
          <w:szCs w:val="24"/>
        </w:rPr>
        <w:t xml:space="preserve">имеет </w:t>
      </w:r>
      <w:proofErr w:type="spellStart"/>
      <w:r w:rsidR="00237A6E">
        <w:rPr>
          <w:rFonts w:ascii="Times New Roman" w:hAnsi="Times New Roman"/>
          <w:sz w:val="24"/>
          <w:szCs w:val="24"/>
        </w:rPr>
        <w:t>бóльшие</w:t>
      </w:r>
      <w:proofErr w:type="spellEnd"/>
      <w:r w:rsidR="00237A6E">
        <w:rPr>
          <w:rFonts w:ascii="Times New Roman" w:hAnsi="Times New Roman"/>
          <w:sz w:val="24"/>
          <w:szCs w:val="24"/>
        </w:rPr>
        <w:t xml:space="preserve"> возможности</w:t>
      </w:r>
      <w:r w:rsidR="002B3379">
        <w:rPr>
          <w:rFonts w:ascii="Times New Roman" w:hAnsi="Times New Roman"/>
          <w:sz w:val="24"/>
          <w:szCs w:val="24"/>
        </w:rPr>
        <w:t xml:space="preserve"> и в рамках </w:t>
      </w:r>
      <w:r w:rsidR="002B3379" w:rsidRPr="00EE6829">
        <w:rPr>
          <w:rFonts w:ascii="Times New Roman" w:hAnsi="Times New Roman"/>
          <w:sz w:val="24"/>
          <w:szCs w:val="24"/>
        </w:rPr>
        <w:t>Национального проекта «Образование» был</w:t>
      </w:r>
      <w:r w:rsidR="002B3379">
        <w:rPr>
          <w:rFonts w:ascii="Times New Roman" w:hAnsi="Times New Roman"/>
          <w:sz w:val="24"/>
          <w:szCs w:val="24"/>
        </w:rPr>
        <w:t>а</w:t>
      </w:r>
      <w:r w:rsidR="002B3379" w:rsidRPr="00EE6829">
        <w:rPr>
          <w:rFonts w:ascii="Times New Roman" w:hAnsi="Times New Roman"/>
          <w:sz w:val="24"/>
          <w:szCs w:val="24"/>
        </w:rPr>
        <w:t xml:space="preserve"> поставлен</w:t>
      </w:r>
      <w:r w:rsidR="002B3379">
        <w:rPr>
          <w:rFonts w:ascii="Times New Roman" w:hAnsi="Times New Roman"/>
          <w:sz w:val="24"/>
          <w:szCs w:val="24"/>
        </w:rPr>
        <w:t>а</w:t>
      </w:r>
      <w:r w:rsidR="002B3379" w:rsidRPr="00EE6829">
        <w:rPr>
          <w:rFonts w:ascii="Times New Roman" w:hAnsi="Times New Roman"/>
          <w:sz w:val="24"/>
          <w:szCs w:val="24"/>
        </w:rPr>
        <w:t xml:space="preserve"> в лицей </w:t>
      </w:r>
      <w:r w:rsidR="002B3379">
        <w:rPr>
          <w:rFonts w:ascii="Times New Roman" w:hAnsi="Times New Roman"/>
          <w:sz w:val="24"/>
          <w:szCs w:val="24"/>
        </w:rPr>
        <w:t>№</w:t>
      </w:r>
      <w:r w:rsidR="002B3379" w:rsidRPr="00EE6829">
        <w:rPr>
          <w:rFonts w:ascii="Times New Roman" w:hAnsi="Times New Roman"/>
          <w:sz w:val="24"/>
          <w:szCs w:val="24"/>
        </w:rPr>
        <w:t>179 в комплекте «Первая помощь»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CD39E0" w:rsidRDefault="00CD39E0" w:rsidP="00CD39E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название(Геометрическое черчение  на компьютерное черчение), считаю, что новое название более соответствует содержанию предмета;</w:t>
      </w:r>
    </w:p>
    <w:p w:rsidR="002B3379" w:rsidRPr="00242974" w:rsidRDefault="00CD39E0" w:rsidP="00CD39E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2B3379" w:rsidRPr="00242974">
        <w:rPr>
          <w:rFonts w:ascii="Times New Roman" w:hAnsi="Times New Roman"/>
          <w:sz w:val="24"/>
          <w:szCs w:val="24"/>
        </w:rPr>
        <w:t xml:space="preserve">В соответствие с учебным планом лицея </w:t>
      </w:r>
      <w:r w:rsidR="002B3379" w:rsidRPr="00242974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рабочая программа рассчитана на </w:t>
      </w:r>
      <w:r w:rsidR="002B3379" w:rsidRPr="00242974">
        <w:rPr>
          <w:rFonts w:ascii="Times New Roman" w:hAnsi="Times New Roman"/>
          <w:sz w:val="24"/>
          <w:szCs w:val="24"/>
        </w:rPr>
        <w:t>1 час в неделю, всего 35 учебных часа, в том числе из них 12ч-теория, 22ч-практика.</w:t>
      </w:r>
    </w:p>
    <w:p w:rsidR="001F1C72" w:rsidRPr="00242974" w:rsidRDefault="001F1C72" w:rsidP="001F1C72">
      <w:pPr>
        <w:shd w:val="clear" w:color="auto" w:fill="FFFFFF"/>
        <w:spacing w:line="36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>Программой предусмотрено проведение:</w:t>
      </w:r>
    </w:p>
    <w:p w:rsidR="001F1C72" w:rsidRPr="00242974" w:rsidRDefault="00242974" w:rsidP="001F1C72">
      <w:pPr>
        <w:numPr>
          <w:ilvl w:val="0"/>
          <w:numId w:val="2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контрольных работ – 1</w:t>
      </w:r>
    </w:p>
    <w:p w:rsidR="001F1C72" w:rsidRPr="00242974" w:rsidRDefault="001F1C72" w:rsidP="001F1C72">
      <w:pPr>
        <w:numPr>
          <w:ilvl w:val="0"/>
          <w:numId w:val="2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практических работ – </w:t>
      </w:r>
      <w:r w:rsidRPr="00242974">
        <w:rPr>
          <w:rFonts w:ascii="Times New Roman" w:hAnsi="Times New Roman"/>
          <w:sz w:val="24"/>
          <w:szCs w:val="24"/>
          <w:lang w:val="en-US"/>
        </w:rPr>
        <w:t>22</w:t>
      </w:r>
      <w:r w:rsidRPr="00242974">
        <w:rPr>
          <w:rFonts w:ascii="Times New Roman" w:hAnsi="Times New Roman"/>
          <w:sz w:val="24"/>
          <w:szCs w:val="24"/>
        </w:rPr>
        <w:t xml:space="preserve">; </w:t>
      </w:r>
    </w:p>
    <w:p w:rsidR="001F1C72" w:rsidRPr="00242974" w:rsidRDefault="001F1C72" w:rsidP="001F1C72">
      <w:pPr>
        <w:pStyle w:val="aa"/>
        <w:spacing w:line="360" w:lineRule="auto"/>
        <w:ind w:firstLine="567"/>
        <w:rPr>
          <w:color w:val="auto"/>
          <w:sz w:val="24"/>
          <w:szCs w:val="24"/>
        </w:rPr>
      </w:pPr>
    </w:p>
    <w:p w:rsidR="001F1C72" w:rsidRPr="00242974" w:rsidRDefault="001F1C72" w:rsidP="001F1C72">
      <w:pPr>
        <w:pStyle w:val="aa"/>
        <w:spacing w:line="360" w:lineRule="auto"/>
        <w:ind w:firstLine="567"/>
        <w:rPr>
          <w:color w:val="auto"/>
          <w:sz w:val="24"/>
          <w:szCs w:val="24"/>
        </w:rPr>
      </w:pPr>
      <w:r w:rsidRPr="00242974">
        <w:rPr>
          <w:color w:val="auto"/>
          <w:sz w:val="24"/>
          <w:szCs w:val="24"/>
        </w:rPr>
        <w:t>Промежуточная аттестация проводится в соответствии с Уставом образовательного учреждения в форме рейтинговых контрольных работ.</w:t>
      </w:r>
    </w:p>
    <w:p w:rsidR="001F1C72" w:rsidRPr="00242974" w:rsidRDefault="001F1C72" w:rsidP="001F1C72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>Программой предусмотрено проведение непродолжительных проверочных работ (10-15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содержательного материала и заданий из других предметных областей. Часть практической работы может быть включена в домашнюю работу учащихся или проектную деятельность; работа разбита на части и осуществляется в течение нескольких недель.</w:t>
      </w:r>
    </w:p>
    <w:p w:rsidR="001F1C72" w:rsidRPr="00242974" w:rsidRDefault="001F1C72" w:rsidP="001F1C7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В основу педагогического процесса заложены следующие формы организации учебной деятельности: </w:t>
      </w:r>
    </w:p>
    <w:p w:rsidR="001F1C72" w:rsidRPr="00242974" w:rsidRDefault="001F1C72" w:rsidP="001F1C72">
      <w:pPr>
        <w:numPr>
          <w:ilvl w:val="0"/>
          <w:numId w:val="27"/>
        </w:numPr>
        <w:tabs>
          <w:tab w:val="num" w:pos="0"/>
        </w:tabs>
        <w:suppressAutoHyphens/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Комбинированный урок; </w:t>
      </w:r>
    </w:p>
    <w:p w:rsidR="001F1C72" w:rsidRPr="00242974" w:rsidRDefault="001F1C72" w:rsidP="001F1C72">
      <w:pPr>
        <w:numPr>
          <w:ilvl w:val="0"/>
          <w:numId w:val="27"/>
        </w:numPr>
        <w:tabs>
          <w:tab w:val="num" w:pos="0"/>
        </w:tabs>
        <w:suppressAutoHyphens/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Урок-лекция; </w:t>
      </w:r>
    </w:p>
    <w:p w:rsidR="001F1C72" w:rsidRPr="00242974" w:rsidRDefault="001F1C72" w:rsidP="001F1C72">
      <w:pPr>
        <w:numPr>
          <w:ilvl w:val="0"/>
          <w:numId w:val="27"/>
        </w:numPr>
        <w:tabs>
          <w:tab w:val="num" w:pos="0"/>
        </w:tabs>
        <w:suppressAutoHyphens/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Урок-демонстрация; </w:t>
      </w:r>
    </w:p>
    <w:p w:rsidR="001F1C72" w:rsidRPr="00242974" w:rsidRDefault="001F1C72" w:rsidP="001F1C72">
      <w:pPr>
        <w:numPr>
          <w:ilvl w:val="0"/>
          <w:numId w:val="27"/>
        </w:numPr>
        <w:tabs>
          <w:tab w:val="num" w:pos="0"/>
        </w:tabs>
        <w:suppressAutoHyphens/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Урок-практикум; </w:t>
      </w:r>
    </w:p>
    <w:p w:rsidR="001F1C72" w:rsidRPr="00242974" w:rsidRDefault="001F1C72" w:rsidP="001F1C72">
      <w:pPr>
        <w:numPr>
          <w:ilvl w:val="0"/>
          <w:numId w:val="27"/>
        </w:numPr>
        <w:tabs>
          <w:tab w:val="num" w:pos="0"/>
        </w:tabs>
        <w:suppressAutoHyphens/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Урок-игра. </w:t>
      </w:r>
    </w:p>
    <w:p w:rsidR="001F1C72" w:rsidRPr="00242974" w:rsidRDefault="001F1C72" w:rsidP="001F1C7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b/>
          <w:sz w:val="24"/>
          <w:szCs w:val="24"/>
        </w:rPr>
        <w:t xml:space="preserve">Основная форма деятельность учащихся </w:t>
      </w:r>
      <w:r w:rsidRPr="00242974">
        <w:rPr>
          <w:rFonts w:ascii="Times New Roman" w:hAnsi="Times New Roman"/>
          <w:sz w:val="24"/>
          <w:szCs w:val="24"/>
        </w:rPr>
        <w:t>– это самостоятельная интеллектуальная и практическая деятельность учащихся, в сочетании с фронтальной, групповой, индивидуальной формой работы школьников.</w:t>
      </w:r>
    </w:p>
    <w:p w:rsidR="001F1C72" w:rsidRPr="00242974" w:rsidRDefault="001F1C72" w:rsidP="001F1C7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Повышению качества обучения в значительной степени способствует правильная организация проверки, учета и контроля знаний учащихся. </w:t>
      </w:r>
    </w:p>
    <w:p w:rsidR="001F1C72" w:rsidRPr="00242974" w:rsidRDefault="001F1C72" w:rsidP="001F1C72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42974">
        <w:rPr>
          <w:rFonts w:ascii="Times New Roman" w:hAnsi="Times New Roman"/>
          <w:b/>
          <w:sz w:val="24"/>
          <w:szCs w:val="24"/>
        </w:rPr>
        <w:t>Формы рубежной и завершающей аттестации:</w:t>
      </w:r>
    </w:p>
    <w:p w:rsidR="001F1C72" w:rsidRPr="00242974" w:rsidRDefault="001F1C72" w:rsidP="001F1C72">
      <w:pPr>
        <w:numPr>
          <w:ilvl w:val="0"/>
          <w:numId w:val="28"/>
        </w:numPr>
        <w:tabs>
          <w:tab w:val="num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Тематическое бумажное или компьютерное тестирование; </w:t>
      </w:r>
    </w:p>
    <w:p w:rsidR="001F1C72" w:rsidRPr="00242974" w:rsidRDefault="001F1C72" w:rsidP="001F1C72">
      <w:pPr>
        <w:numPr>
          <w:ilvl w:val="0"/>
          <w:numId w:val="28"/>
        </w:numPr>
        <w:tabs>
          <w:tab w:val="num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>Диктанты по информатике</w:t>
      </w:r>
      <w:r w:rsidRPr="00242974">
        <w:rPr>
          <w:rFonts w:ascii="Times New Roman" w:hAnsi="Times New Roman"/>
          <w:sz w:val="24"/>
          <w:szCs w:val="24"/>
          <w:lang w:val="en-US"/>
        </w:rPr>
        <w:t>(</w:t>
      </w:r>
      <w:r w:rsidR="00242974" w:rsidRPr="00242974">
        <w:rPr>
          <w:rFonts w:ascii="Times New Roman" w:hAnsi="Times New Roman"/>
          <w:sz w:val="24"/>
          <w:szCs w:val="24"/>
        </w:rPr>
        <w:t>терминология</w:t>
      </w:r>
      <w:r w:rsidRPr="00242974">
        <w:rPr>
          <w:rFonts w:ascii="Times New Roman" w:hAnsi="Times New Roman"/>
          <w:sz w:val="24"/>
          <w:szCs w:val="24"/>
          <w:lang w:val="en-US"/>
        </w:rPr>
        <w:t>)</w:t>
      </w:r>
      <w:r w:rsidRPr="00242974">
        <w:rPr>
          <w:rFonts w:ascii="Times New Roman" w:hAnsi="Times New Roman"/>
          <w:sz w:val="24"/>
          <w:szCs w:val="24"/>
        </w:rPr>
        <w:t xml:space="preserve">; </w:t>
      </w:r>
    </w:p>
    <w:p w:rsidR="001F1C72" w:rsidRPr="00242974" w:rsidRDefault="001F1C72" w:rsidP="001F1C72">
      <w:pPr>
        <w:numPr>
          <w:ilvl w:val="0"/>
          <w:numId w:val="28"/>
        </w:numPr>
        <w:tabs>
          <w:tab w:val="num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Решение </w:t>
      </w:r>
      <w:r w:rsidR="00242974" w:rsidRPr="00242974">
        <w:rPr>
          <w:rFonts w:ascii="Times New Roman" w:hAnsi="Times New Roman"/>
          <w:sz w:val="24"/>
          <w:szCs w:val="24"/>
        </w:rPr>
        <w:t>геометрических задач на построение</w:t>
      </w:r>
      <w:r w:rsidRPr="00242974">
        <w:rPr>
          <w:rFonts w:ascii="Times New Roman" w:hAnsi="Times New Roman"/>
          <w:sz w:val="24"/>
          <w:szCs w:val="24"/>
        </w:rPr>
        <w:t xml:space="preserve">; </w:t>
      </w:r>
    </w:p>
    <w:p w:rsidR="001F1C72" w:rsidRPr="00242974" w:rsidRDefault="001F1C72" w:rsidP="001F1C72">
      <w:pPr>
        <w:numPr>
          <w:ilvl w:val="0"/>
          <w:numId w:val="28"/>
        </w:numPr>
        <w:tabs>
          <w:tab w:val="num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lastRenderedPageBreak/>
        <w:t xml:space="preserve">Устный ответ, с использованием иллюстративного материала; </w:t>
      </w:r>
    </w:p>
    <w:p w:rsidR="001F1C72" w:rsidRPr="00242974" w:rsidRDefault="001F1C72" w:rsidP="001F1C72">
      <w:pPr>
        <w:numPr>
          <w:ilvl w:val="0"/>
          <w:numId w:val="28"/>
        </w:numPr>
        <w:tabs>
          <w:tab w:val="num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 xml:space="preserve">Итоговые контрольные работы; </w:t>
      </w:r>
    </w:p>
    <w:p w:rsidR="001F1C72" w:rsidRPr="00242974" w:rsidRDefault="001F1C72" w:rsidP="001F1C72">
      <w:pPr>
        <w:numPr>
          <w:ilvl w:val="0"/>
          <w:numId w:val="28"/>
        </w:numPr>
        <w:tabs>
          <w:tab w:val="num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974">
        <w:rPr>
          <w:rFonts w:ascii="Times New Roman" w:hAnsi="Times New Roman"/>
          <w:sz w:val="24"/>
          <w:szCs w:val="24"/>
        </w:rPr>
        <w:t>Индивидуальные работы учащихся (доклады, рефераты, проекты).</w:t>
      </w:r>
    </w:p>
    <w:p w:rsidR="00CD39E0" w:rsidRDefault="00CD39E0" w:rsidP="00CD39E0">
      <w:pPr>
        <w:pStyle w:val="a7"/>
        <w:rPr>
          <w:rFonts w:ascii="Courier New" w:hAnsi="Courier New" w:cs="Courier New"/>
        </w:rPr>
      </w:pPr>
    </w:p>
    <w:p w:rsidR="00CD39E0" w:rsidRPr="00CD39E0" w:rsidRDefault="00E104E1" w:rsidP="00CD39E0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D39E0" w:rsidRPr="00CD39E0">
        <w:rPr>
          <w:rFonts w:ascii="Times New Roman" w:hAnsi="Times New Roman"/>
          <w:sz w:val="24"/>
          <w:szCs w:val="24"/>
        </w:rPr>
        <w:t>При проведения занятий можно использовать раздаточный материал, используя интерактивные алгоритмы, размещенные на сайте, затем на интерактивной доске или большом мониторе показать как выполняются построения в программе</w:t>
      </w:r>
      <w:r w:rsidR="0018371E">
        <w:rPr>
          <w:rFonts w:ascii="Times New Roman" w:hAnsi="Times New Roman"/>
          <w:sz w:val="24"/>
          <w:szCs w:val="24"/>
        </w:rPr>
        <w:t xml:space="preserve"> Компас 3</w:t>
      </w:r>
      <w:r w:rsidR="0018371E">
        <w:rPr>
          <w:rFonts w:ascii="Times New Roman" w:hAnsi="Times New Roman"/>
          <w:sz w:val="24"/>
          <w:szCs w:val="24"/>
          <w:lang w:val="en-US"/>
        </w:rPr>
        <w:t>D</w:t>
      </w:r>
      <w:r w:rsidR="00CD39E0" w:rsidRPr="00CD39E0">
        <w:rPr>
          <w:rFonts w:ascii="Times New Roman" w:hAnsi="Times New Roman"/>
          <w:sz w:val="24"/>
          <w:szCs w:val="24"/>
        </w:rPr>
        <w:t xml:space="preserve">, после чего дать возможность школьнику закрепить полученные знания и получить навык в геометрических построениях с помощью САПР </w:t>
      </w:r>
      <w:r w:rsidR="0018371E">
        <w:rPr>
          <w:rFonts w:ascii="Times New Roman" w:hAnsi="Times New Roman"/>
          <w:sz w:val="24"/>
          <w:szCs w:val="24"/>
        </w:rPr>
        <w:t>Компас 3</w:t>
      </w:r>
      <w:r w:rsidR="0018371E">
        <w:rPr>
          <w:rFonts w:ascii="Times New Roman" w:hAnsi="Times New Roman"/>
          <w:sz w:val="24"/>
          <w:szCs w:val="24"/>
          <w:lang w:val="en-US"/>
        </w:rPr>
        <w:t>D</w:t>
      </w:r>
      <w:r w:rsidR="00CD39E0" w:rsidRPr="00CD39E0">
        <w:rPr>
          <w:rFonts w:ascii="Times New Roman" w:hAnsi="Times New Roman"/>
          <w:sz w:val="24"/>
          <w:szCs w:val="24"/>
        </w:rPr>
        <w:t xml:space="preserve">. </w:t>
      </w:r>
    </w:p>
    <w:p w:rsidR="00237A6E" w:rsidRPr="00CD39E0" w:rsidRDefault="00E104E1" w:rsidP="00CD39E0">
      <w:pPr>
        <w:pStyle w:val="a7"/>
        <w:jc w:val="both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="00CD39E0" w:rsidRPr="00CD39E0">
        <w:rPr>
          <w:rFonts w:ascii="Times New Roman" w:hAnsi="Times New Roman"/>
          <w:sz w:val="24"/>
          <w:szCs w:val="24"/>
        </w:rPr>
        <w:t>После отработки основных приемов геометрических построений необходимо переходить к построению графических моделей по образцу. В курсе заложена возможность индивидуального подхода к распределению учебной нагрузки. Контрольным занятием является построение графической модели с нанесенными размерами и вспомогательными линиями построений.</w:t>
      </w:r>
    </w:p>
    <w:p w:rsidR="00F26885" w:rsidRDefault="00F26885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1B0C84" w:rsidRDefault="001B0C84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  <w:r w:rsidRPr="001B0C84"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  <w:t>содержание рабочей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3854"/>
        <w:gridCol w:w="856"/>
        <w:gridCol w:w="995"/>
        <w:gridCol w:w="1362"/>
        <w:gridCol w:w="1634"/>
      </w:tblGrid>
      <w:tr w:rsidR="00242974" w:rsidRPr="00E104E1" w:rsidTr="00242974">
        <w:tc>
          <w:tcPr>
            <w:tcW w:w="870" w:type="dxa"/>
          </w:tcPr>
          <w:p w:rsidR="00242974" w:rsidRPr="00E104E1" w:rsidRDefault="00242974" w:rsidP="00853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E104E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E104E1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104E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5" w:type="dxa"/>
          </w:tcPr>
          <w:p w:rsidR="00242974" w:rsidRPr="00E104E1" w:rsidRDefault="00242974" w:rsidP="008538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2" w:type="dxa"/>
          </w:tcPr>
          <w:p w:rsidR="00242974" w:rsidRPr="00E104E1" w:rsidRDefault="00242974" w:rsidP="0085380D">
            <w:pPr>
              <w:tabs>
                <w:tab w:val="left" w:pos="900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002" w:type="dxa"/>
          </w:tcPr>
          <w:p w:rsidR="00242974" w:rsidRPr="00E104E1" w:rsidRDefault="00242974" w:rsidP="0085380D">
            <w:pPr>
              <w:pStyle w:val="1"/>
              <w:numPr>
                <w:ilvl w:val="0"/>
                <w:numId w:val="5"/>
              </w:numPr>
              <w:snapToGrid w:val="0"/>
              <w:jc w:val="center"/>
              <w:rPr>
                <w:sz w:val="24"/>
              </w:rPr>
            </w:pPr>
            <w:r w:rsidRPr="00E104E1">
              <w:rPr>
                <w:sz w:val="24"/>
              </w:rPr>
              <w:t>теория</w:t>
            </w:r>
          </w:p>
        </w:tc>
        <w:tc>
          <w:tcPr>
            <w:tcW w:w="1385" w:type="dxa"/>
          </w:tcPr>
          <w:p w:rsidR="00242974" w:rsidRPr="00E104E1" w:rsidRDefault="00242974" w:rsidP="0085380D">
            <w:pPr>
              <w:pStyle w:val="1"/>
              <w:numPr>
                <w:ilvl w:val="0"/>
                <w:numId w:val="5"/>
              </w:numPr>
              <w:snapToGrid w:val="0"/>
              <w:jc w:val="center"/>
              <w:rPr>
                <w:sz w:val="24"/>
              </w:rPr>
            </w:pPr>
            <w:r w:rsidRPr="00E104E1">
              <w:rPr>
                <w:sz w:val="24"/>
              </w:rPr>
              <w:t>практика</w:t>
            </w:r>
          </w:p>
        </w:tc>
        <w:tc>
          <w:tcPr>
            <w:tcW w:w="1167" w:type="dxa"/>
          </w:tcPr>
          <w:p w:rsidR="00242974" w:rsidRPr="00242974" w:rsidRDefault="00242974" w:rsidP="00242974">
            <w:pPr>
              <w:pStyle w:val="1"/>
              <w:numPr>
                <w:ilvl w:val="0"/>
                <w:numId w:val="5"/>
              </w:numPr>
              <w:snapToGrid w:val="0"/>
              <w:jc w:val="center"/>
              <w:rPr>
                <w:sz w:val="24"/>
              </w:rPr>
            </w:pPr>
            <w:r w:rsidRPr="00242974">
              <w:rPr>
                <w:sz w:val="24"/>
              </w:rPr>
              <w:t>контрольная</w:t>
            </w:r>
          </w:p>
          <w:p w:rsidR="00242974" w:rsidRPr="00242974" w:rsidRDefault="00242974" w:rsidP="00242974">
            <w:pPr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42974">
              <w:rPr>
                <w:rFonts w:ascii="Times New Roman" w:hAnsi="Times New Roman"/>
                <w:b/>
                <w:lang w:eastAsia="ar-SA"/>
              </w:rPr>
              <w:t>работа</w:t>
            </w:r>
          </w:p>
        </w:tc>
      </w:tr>
      <w:tr w:rsidR="00242974" w:rsidRPr="00E104E1" w:rsidTr="00242974">
        <w:tc>
          <w:tcPr>
            <w:tcW w:w="870" w:type="dxa"/>
          </w:tcPr>
          <w:p w:rsidR="00242974" w:rsidRPr="00E104E1" w:rsidRDefault="00242974" w:rsidP="0085380D">
            <w:pPr>
              <w:tabs>
                <w:tab w:val="left" w:pos="900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285" w:type="dxa"/>
          </w:tcPr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Введение в технологию компьютерного </w:t>
            </w:r>
          </w:p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графического моделирования. ОБЖ в </w:t>
            </w:r>
          </w:p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компьютерном классе </w:t>
            </w:r>
          </w:p>
        </w:tc>
        <w:tc>
          <w:tcPr>
            <w:tcW w:w="86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974" w:rsidRPr="00E104E1" w:rsidTr="00242974">
        <w:tc>
          <w:tcPr>
            <w:tcW w:w="870" w:type="dxa"/>
          </w:tcPr>
          <w:p w:rsidR="00242974" w:rsidRPr="00E104E1" w:rsidRDefault="00242974" w:rsidP="0085380D">
            <w:pPr>
              <w:tabs>
                <w:tab w:val="left" w:pos="900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5" w:type="dxa"/>
          </w:tcPr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Инструментарий графического </w:t>
            </w:r>
          </w:p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компьютерного моделирования </w:t>
            </w:r>
          </w:p>
        </w:tc>
        <w:tc>
          <w:tcPr>
            <w:tcW w:w="86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974" w:rsidRPr="00E104E1" w:rsidTr="00242974">
        <w:tc>
          <w:tcPr>
            <w:tcW w:w="870" w:type="dxa"/>
          </w:tcPr>
          <w:p w:rsidR="00242974" w:rsidRPr="00E104E1" w:rsidRDefault="00242974" w:rsidP="0085380D">
            <w:pPr>
              <w:tabs>
                <w:tab w:val="left" w:pos="900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85" w:type="dxa"/>
          </w:tcPr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Отработка приемов геометрических </w:t>
            </w:r>
          </w:p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построений на компьютере </w:t>
            </w:r>
          </w:p>
        </w:tc>
        <w:tc>
          <w:tcPr>
            <w:tcW w:w="86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5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67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974" w:rsidRPr="00E104E1" w:rsidTr="00242974">
        <w:tc>
          <w:tcPr>
            <w:tcW w:w="870" w:type="dxa"/>
          </w:tcPr>
          <w:p w:rsidR="00242974" w:rsidRPr="00E104E1" w:rsidRDefault="00242974" w:rsidP="0085380D">
            <w:pPr>
              <w:tabs>
                <w:tab w:val="left" w:pos="900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85" w:type="dxa"/>
          </w:tcPr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Построение графической модели по </w:t>
            </w:r>
          </w:p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 xml:space="preserve">образцу на компьютере </w:t>
            </w:r>
          </w:p>
        </w:tc>
        <w:tc>
          <w:tcPr>
            <w:tcW w:w="86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  <w:r w:rsidRPr="00E104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242974" w:rsidRPr="00E104E1" w:rsidRDefault="00242974" w:rsidP="008538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974" w:rsidRPr="00E104E1" w:rsidTr="00242974">
        <w:trPr>
          <w:trHeight w:val="315"/>
        </w:trPr>
        <w:tc>
          <w:tcPr>
            <w:tcW w:w="870" w:type="dxa"/>
          </w:tcPr>
          <w:p w:rsidR="00242974" w:rsidRPr="00E104E1" w:rsidRDefault="00242974" w:rsidP="0085380D">
            <w:pPr>
              <w:tabs>
                <w:tab w:val="left" w:pos="900"/>
              </w:tabs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85" w:type="dxa"/>
          </w:tcPr>
          <w:p w:rsidR="00242974" w:rsidRPr="00E104E1" w:rsidRDefault="00242974" w:rsidP="0085380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02" w:type="dxa"/>
          </w:tcPr>
          <w:p w:rsidR="00242974" w:rsidRPr="00E104E1" w:rsidRDefault="00242974" w:rsidP="008538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85" w:type="dxa"/>
          </w:tcPr>
          <w:p w:rsidR="00242974" w:rsidRPr="00E104E1" w:rsidRDefault="00242974" w:rsidP="008538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104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:rsidR="00242974" w:rsidRPr="00E104E1" w:rsidRDefault="00242974" w:rsidP="008538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104E1" w:rsidRPr="00BC52A2" w:rsidRDefault="00E104E1" w:rsidP="00E104E1">
      <w:pPr>
        <w:pStyle w:val="a7"/>
        <w:rPr>
          <w:rFonts w:ascii="Courier New" w:hAnsi="Courier New" w:cs="Courier New"/>
        </w:rPr>
      </w:pPr>
    </w:p>
    <w:p w:rsidR="00E104E1" w:rsidRPr="000053D0" w:rsidRDefault="00E104E1" w:rsidP="00F26885">
      <w:pPr>
        <w:pStyle w:val="a7"/>
        <w:rPr>
          <w:rFonts w:ascii="Times New Roman" w:hAnsi="Times New Roman"/>
          <w:b/>
          <w:sz w:val="24"/>
          <w:szCs w:val="24"/>
        </w:rPr>
      </w:pPr>
      <w:r w:rsidRPr="000053D0">
        <w:rPr>
          <w:rFonts w:ascii="Times New Roman" w:hAnsi="Times New Roman"/>
          <w:b/>
          <w:sz w:val="24"/>
          <w:szCs w:val="24"/>
        </w:rPr>
        <w:t xml:space="preserve">Темы занятий: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</w:p>
    <w:p w:rsidR="000053D0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>1. Правила безопасности в компьютерном классе. Введение в технологии компьютерного моделирования</w:t>
      </w:r>
      <w:r w:rsidR="000053D0">
        <w:rPr>
          <w:rFonts w:ascii="Times New Roman" w:hAnsi="Times New Roman"/>
          <w:sz w:val="24"/>
          <w:szCs w:val="24"/>
        </w:rPr>
        <w:t>.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ОБЖ в компьютерном классе. Компьютерное моделирование. Понятие информационных технологий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2. Инструментарий графического компьютерного моделирования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Инструментарий графического компьютерного моделирования </w:t>
      </w:r>
    </w:p>
    <w:p w:rsidR="00E104E1" w:rsidRPr="00F26885" w:rsidRDefault="00E104E1" w:rsidP="000053D0">
      <w:pPr>
        <w:pStyle w:val="a7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интерфейс САПР </w:t>
      </w:r>
      <w:r w:rsidR="000053D0">
        <w:rPr>
          <w:rFonts w:ascii="Times New Roman" w:hAnsi="Times New Roman"/>
          <w:sz w:val="24"/>
          <w:szCs w:val="24"/>
        </w:rPr>
        <w:t>Компас 3D</w:t>
      </w:r>
      <w:r w:rsidRPr="00F26885">
        <w:rPr>
          <w:rFonts w:ascii="Times New Roman" w:hAnsi="Times New Roman"/>
          <w:sz w:val="24"/>
          <w:szCs w:val="24"/>
        </w:rPr>
        <w:t xml:space="preserve"> </w:t>
      </w:r>
    </w:p>
    <w:p w:rsidR="00E104E1" w:rsidRPr="000053D0" w:rsidRDefault="00E104E1" w:rsidP="000053D0">
      <w:pPr>
        <w:pStyle w:val="a7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>графические примитивы, инструменты измерения и привязки, системы</w:t>
      </w:r>
      <w:r w:rsidR="000053D0">
        <w:rPr>
          <w:rFonts w:ascii="Times New Roman" w:hAnsi="Times New Roman"/>
          <w:sz w:val="24"/>
          <w:szCs w:val="24"/>
        </w:rPr>
        <w:t xml:space="preserve"> </w:t>
      </w:r>
      <w:r w:rsidRPr="000053D0">
        <w:rPr>
          <w:rFonts w:ascii="Times New Roman" w:hAnsi="Times New Roman"/>
          <w:sz w:val="24"/>
          <w:szCs w:val="24"/>
        </w:rPr>
        <w:t xml:space="preserve">координат </w:t>
      </w:r>
    </w:p>
    <w:p w:rsidR="00E104E1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3. Отработка приемов построения с помощью компьютера: </w:t>
      </w:r>
    </w:p>
    <w:p w:rsidR="00E104E1" w:rsidRPr="00F26885" w:rsidRDefault="00F26885" w:rsidP="00F26885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104E1" w:rsidRPr="00F26885">
        <w:rPr>
          <w:rFonts w:ascii="Times New Roman" w:hAnsi="Times New Roman"/>
          <w:sz w:val="24"/>
          <w:szCs w:val="24"/>
        </w:rPr>
        <w:t xml:space="preserve">еление отрезка на равные части </w:t>
      </w:r>
    </w:p>
    <w:p w:rsidR="00E104E1" w:rsidRPr="00F26885" w:rsidRDefault="00E104E1" w:rsidP="00F26885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деление отрезка на две или четыре равные части </w:t>
      </w:r>
    </w:p>
    <w:p w:rsidR="00E104E1" w:rsidRPr="00F26885" w:rsidRDefault="00E104E1" w:rsidP="00F26885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деление отрезка на любое количество равных частей </w:t>
      </w:r>
    </w:p>
    <w:p w:rsidR="00E104E1" w:rsidRPr="00F26885" w:rsidRDefault="00F26885" w:rsidP="00F26885">
      <w:pPr>
        <w:pStyle w:val="a7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104E1" w:rsidRPr="00F26885">
        <w:rPr>
          <w:rFonts w:ascii="Times New Roman" w:hAnsi="Times New Roman"/>
          <w:sz w:val="24"/>
          <w:szCs w:val="24"/>
        </w:rPr>
        <w:t xml:space="preserve">еление отрезка прямой в заданном соотношении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lastRenderedPageBreak/>
        <w:t xml:space="preserve">Построение перпендикуляра к линии </w:t>
      </w:r>
    </w:p>
    <w:p w:rsidR="00E104E1" w:rsidRPr="00F26885" w:rsidRDefault="00E104E1" w:rsidP="00F26885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перпендикуляра к прямой линии из заданной точки </w:t>
      </w:r>
    </w:p>
    <w:p w:rsidR="00E104E1" w:rsidRPr="00F26885" w:rsidRDefault="00E104E1" w:rsidP="00F26885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перпендикуляра к кривой из заданной точки </w:t>
      </w:r>
    </w:p>
    <w:p w:rsidR="00E104E1" w:rsidRPr="00F26885" w:rsidRDefault="00E104E1" w:rsidP="00F26885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программный способ построения перпендикуляра из заданной точки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и деление углов на равные части </w:t>
      </w:r>
    </w:p>
    <w:p w:rsidR="00E104E1" w:rsidRPr="00F26885" w:rsidRDefault="00E104E1" w:rsidP="00F26885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угла равного заданному. </w:t>
      </w:r>
    </w:p>
    <w:p w:rsidR="00E104E1" w:rsidRPr="00F26885" w:rsidRDefault="00E104E1" w:rsidP="00F26885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многоугольника равного заданному. </w:t>
      </w:r>
    </w:p>
    <w:p w:rsidR="00E104E1" w:rsidRPr="00F26885" w:rsidRDefault="00E104E1" w:rsidP="00F26885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>Деление угла на две равные части.</w:t>
      </w:r>
    </w:p>
    <w:p w:rsidR="00E104E1" w:rsidRPr="00F26885" w:rsidRDefault="00E104E1" w:rsidP="00F26885">
      <w:pPr>
        <w:pStyle w:val="a7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Деление прямого угла на три равные части.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Определение центра дуги окружности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касательной к окружности. </w:t>
      </w:r>
    </w:p>
    <w:p w:rsidR="00F26885" w:rsidRDefault="00E104E1" w:rsidP="00F26885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внешней касательной к двум дугам окружности. </w:t>
      </w:r>
    </w:p>
    <w:p w:rsidR="00E104E1" w:rsidRPr="00F26885" w:rsidRDefault="00E104E1" w:rsidP="00F26885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Построение внутренней касательной к двум дугам окружности.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Деление окружности на равные части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proofErr w:type="spellStart"/>
      <w:r w:rsidRPr="00F26885">
        <w:rPr>
          <w:rFonts w:ascii="Times New Roman" w:hAnsi="Times New Roman"/>
          <w:sz w:val="24"/>
          <w:szCs w:val="24"/>
        </w:rPr>
        <w:t>Скругление</w:t>
      </w:r>
      <w:proofErr w:type="spellEnd"/>
      <w:r w:rsidRPr="00F26885">
        <w:rPr>
          <w:rFonts w:ascii="Times New Roman" w:hAnsi="Times New Roman"/>
          <w:sz w:val="24"/>
          <w:szCs w:val="24"/>
        </w:rPr>
        <w:t xml:space="preserve"> углов </w:t>
      </w:r>
    </w:p>
    <w:p w:rsidR="00E104E1" w:rsidRPr="00F26885" w:rsidRDefault="00E104E1" w:rsidP="00F26885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F26885">
        <w:rPr>
          <w:rFonts w:ascii="Times New Roman" w:hAnsi="Times New Roman"/>
          <w:sz w:val="24"/>
          <w:szCs w:val="24"/>
        </w:rPr>
        <w:t>Скругление</w:t>
      </w:r>
      <w:proofErr w:type="spellEnd"/>
      <w:r w:rsidRPr="00F26885">
        <w:rPr>
          <w:rFonts w:ascii="Times New Roman" w:hAnsi="Times New Roman"/>
          <w:sz w:val="24"/>
          <w:szCs w:val="24"/>
        </w:rPr>
        <w:t xml:space="preserve"> прямого угла. </w:t>
      </w:r>
    </w:p>
    <w:p w:rsidR="00E104E1" w:rsidRPr="00F26885" w:rsidRDefault="00E104E1" w:rsidP="00F26885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F26885">
        <w:rPr>
          <w:rFonts w:ascii="Times New Roman" w:hAnsi="Times New Roman"/>
          <w:sz w:val="24"/>
          <w:szCs w:val="24"/>
        </w:rPr>
        <w:t>Скругление</w:t>
      </w:r>
      <w:proofErr w:type="spellEnd"/>
      <w:r w:rsidRPr="00F26885">
        <w:rPr>
          <w:rFonts w:ascii="Times New Roman" w:hAnsi="Times New Roman"/>
          <w:sz w:val="24"/>
          <w:szCs w:val="24"/>
        </w:rPr>
        <w:t xml:space="preserve"> острого угла. </w:t>
      </w:r>
    </w:p>
    <w:p w:rsidR="00E104E1" w:rsidRPr="00F26885" w:rsidRDefault="00E104E1" w:rsidP="00F26885">
      <w:pPr>
        <w:pStyle w:val="a7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F26885">
        <w:rPr>
          <w:rFonts w:ascii="Times New Roman" w:hAnsi="Times New Roman"/>
          <w:sz w:val="24"/>
          <w:szCs w:val="24"/>
        </w:rPr>
        <w:t>Скругление</w:t>
      </w:r>
      <w:proofErr w:type="spellEnd"/>
      <w:r w:rsidRPr="00F26885">
        <w:rPr>
          <w:rFonts w:ascii="Times New Roman" w:hAnsi="Times New Roman"/>
          <w:sz w:val="24"/>
          <w:szCs w:val="24"/>
        </w:rPr>
        <w:t xml:space="preserve"> тупого угла.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Сопряжение прямых линий с дугами. </w:t>
      </w:r>
    </w:p>
    <w:p w:rsidR="00E104E1" w:rsidRPr="00F26885" w:rsidRDefault="00E104E1" w:rsidP="000053D0">
      <w:pPr>
        <w:pStyle w:val="a7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Внешнее сопряжение прямой линии с дугой. </w:t>
      </w:r>
    </w:p>
    <w:p w:rsidR="00E104E1" w:rsidRPr="00F26885" w:rsidRDefault="00E104E1" w:rsidP="000053D0">
      <w:pPr>
        <w:pStyle w:val="a7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Внутреннее сопряжение прямой линии с дугой. </w:t>
      </w:r>
    </w:p>
    <w:p w:rsidR="00E104E1" w:rsidRPr="00F26885" w:rsidRDefault="00E104E1" w:rsidP="00F26885">
      <w:pPr>
        <w:pStyle w:val="a7"/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Овалы. </w:t>
      </w:r>
    </w:p>
    <w:p w:rsidR="00F26885" w:rsidRDefault="00E104E1" w:rsidP="000053D0">
      <w:pPr>
        <w:pStyle w:val="a7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Овал с двумя осями симметрии. </w:t>
      </w:r>
    </w:p>
    <w:p w:rsidR="00E104E1" w:rsidRPr="00F26885" w:rsidRDefault="00E104E1" w:rsidP="000053D0">
      <w:pPr>
        <w:pStyle w:val="a7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26885">
        <w:rPr>
          <w:rFonts w:ascii="Times New Roman" w:hAnsi="Times New Roman"/>
          <w:sz w:val="24"/>
          <w:szCs w:val="24"/>
        </w:rPr>
        <w:t xml:space="preserve">Овал с одной осью симметрии. </w:t>
      </w:r>
    </w:p>
    <w:p w:rsidR="000053D0" w:rsidRPr="00E104E1" w:rsidRDefault="000053D0" w:rsidP="000053D0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053D0">
        <w:rPr>
          <w:rFonts w:ascii="Times New Roman" w:hAnsi="Times New Roman"/>
          <w:sz w:val="24"/>
          <w:szCs w:val="24"/>
        </w:rPr>
        <w:t xml:space="preserve"> </w:t>
      </w:r>
      <w:r w:rsidRPr="00E104E1">
        <w:rPr>
          <w:rFonts w:ascii="Times New Roman" w:hAnsi="Times New Roman"/>
          <w:sz w:val="24"/>
          <w:szCs w:val="24"/>
        </w:rPr>
        <w:t xml:space="preserve">Построение графической модели по </w:t>
      </w:r>
    </w:p>
    <w:p w:rsidR="00F26885" w:rsidRDefault="000053D0" w:rsidP="000053D0">
      <w:pPr>
        <w:pStyle w:val="a7"/>
        <w:rPr>
          <w:rFonts w:ascii="Times New Roman" w:hAnsi="Times New Roman"/>
          <w:sz w:val="24"/>
          <w:szCs w:val="24"/>
        </w:rPr>
      </w:pPr>
      <w:r w:rsidRPr="00E104E1">
        <w:rPr>
          <w:rFonts w:ascii="Times New Roman" w:hAnsi="Times New Roman"/>
          <w:sz w:val="24"/>
          <w:szCs w:val="24"/>
        </w:rPr>
        <w:t>образцу на компьютере</w:t>
      </w:r>
    </w:p>
    <w:p w:rsidR="000053D0" w:rsidRDefault="000053D0" w:rsidP="000053D0">
      <w:pPr>
        <w:pStyle w:val="a7"/>
        <w:rPr>
          <w:rFonts w:ascii="Times New Roman" w:hAnsi="Times New Roman"/>
          <w:sz w:val="24"/>
          <w:szCs w:val="24"/>
        </w:rPr>
      </w:pPr>
    </w:p>
    <w:p w:rsidR="00E104E1" w:rsidRPr="000053D0" w:rsidRDefault="00E104E1" w:rsidP="00701849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>Контрольные вопросы по пройденному курсу: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1. Какой инструмент используется при делении отрезка на две и четыре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части?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2. Какова последовательность деления отрезка на четыре части?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3. В чем отличие деления отрезка на две и на девять частей?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4. Какова последовательность деления отрезка в заданном соотношении?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5. Сколько точек необходимо для построения перпендикуляра к прямой?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6. Как называется перпендикуляр к кривой линии?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7. Какие начальные условия для построения угла, равного заданному?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8. Что такое метод триангуляции?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9. Что такое биссектриса?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10. Сколько значений R используется при делении прямого угла на три равные части?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11. Какой метод построения используется при определении центра дуги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окружности?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12. Что такое хорда?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13. Сколько касательных можно построить через заданную точку к окружности?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14. Как расположена внешняя касательная к двум дугам окружности?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15. Как расположена внутренняя касательная к двум дугам окружности?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16. Что такое «кривая ошибок»?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17. Какие способы задания для построения касательной к кривой вы знаете?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18. Какой способ построения используется при делении окружности на восемь частей?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19. Какое значение R используется при делении окружности на три, шесть и двенадцать равных частей?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lastRenderedPageBreak/>
        <w:t xml:space="preserve">20. Сколько значений R используется при делении окружности на пять равных частей?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21. Сколько значений R используется при делении окружности на семь равных частей?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22. Как найти длину хорды при делении окружности на любое количество равных частей?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23. Как называется линия, на которой находится центр дуги </w:t>
      </w:r>
      <w:proofErr w:type="spellStart"/>
      <w:r w:rsidRPr="000053D0">
        <w:rPr>
          <w:rFonts w:ascii="Times New Roman" w:hAnsi="Times New Roman"/>
          <w:sz w:val="24"/>
          <w:szCs w:val="24"/>
        </w:rPr>
        <w:t>скругления</w:t>
      </w:r>
      <w:proofErr w:type="spellEnd"/>
      <w:r w:rsidRPr="000053D0">
        <w:rPr>
          <w:rFonts w:ascii="Times New Roman" w:hAnsi="Times New Roman"/>
          <w:sz w:val="24"/>
          <w:szCs w:val="24"/>
        </w:rPr>
        <w:t xml:space="preserve"> прямого угла?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24. Как найти расположение центра дуги </w:t>
      </w:r>
      <w:proofErr w:type="spellStart"/>
      <w:r w:rsidRPr="000053D0">
        <w:rPr>
          <w:rFonts w:ascii="Times New Roman" w:hAnsi="Times New Roman"/>
          <w:sz w:val="24"/>
          <w:szCs w:val="24"/>
        </w:rPr>
        <w:t>скругления</w:t>
      </w:r>
      <w:proofErr w:type="spellEnd"/>
      <w:r w:rsidRPr="000053D0">
        <w:rPr>
          <w:rFonts w:ascii="Times New Roman" w:hAnsi="Times New Roman"/>
          <w:sz w:val="24"/>
          <w:szCs w:val="24"/>
        </w:rPr>
        <w:t xml:space="preserve"> острого угла?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25. Как найти расположение центра дуги </w:t>
      </w:r>
      <w:proofErr w:type="spellStart"/>
      <w:r w:rsidRPr="000053D0">
        <w:rPr>
          <w:rFonts w:ascii="Times New Roman" w:hAnsi="Times New Roman"/>
          <w:sz w:val="24"/>
          <w:szCs w:val="24"/>
        </w:rPr>
        <w:t>скругления</w:t>
      </w:r>
      <w:proofErr w:type="spellEnd"/>
      <w:r w:rsidRPr="000053D0">
        <w:rPr>
          <w:rFonts w:ascii="Times New Roman" w:hAnsi="Times New Roman"/>
          <w:sz w:val="24"/>
          <w:szCs w:val="24"/>
        </w:rPr>
        <w:t xml:space="preserve"> тупого угла?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26. Чем определяется расстояние до центра внешнего сопряжения дуги с прямой? </w:t>
      </w:r>
    </w:p>
    <w:p w:rsidR="00E104E1" w:rsidRPr="000053D0" w:rsidRDefault="00E104E1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27. Чем определяется расстояние до центра внутреннего сопряжения дуги с прямой? </w:t>
      </w:r>
    </w:p>
    <w:p w:rsidR="00E104E1" w:rsidRPr="000053D0" w:rsidRDefault="000053D0" w:rsidP="00E104E1">
      <w:pPr>
        <w:pStyle w:val="a7"/>
        <w:rPr>
          <w:rFonts w:ascii="Times New Roman" w:hAnsi="Times New Roman"/>
          <w:sz w:val="24"/>
          <w:szCs w:val="24"/>
        </w:rPr>
      </w:pPr>
      <w:r w:rsidRPr="000053D0">
        <w:rPr>
          <w:rFonts w:ascii="Times New Roman" w:hAnsi="Times New Roman"/>
          <w:sz w:val="24"/>
          <w:szCs w:val="24"/>
        </w:rPr>
        <w:t xml:space="preserve">28. </w:t>
      </w:r>
      <w:r>
        <w:rPr>
          <w:rFonts w:ascii="Times New Roman" w:hAnsi="Times New Roman"/>
          <w:sz w:val="24"/>
          <w:szCs w:val="24"/>
        </w:rPr>
        <w:t>Интерфейс САПР Компас 3D</w:t>
      </w:r>
    </w:p>
    <w:p w:rsidR="00E104E1" w:rsidRPr="00BC52A2" w:rsidRDefault="00E104E1" w:rsidP="00E104E1">
      <w:pPr>
        <w:pStyle w:val="a7"/>
        <w:rPr>
          <w:rFonts w:ascii="Courier New" w:hAnsi="Courier New" w:cs="Courier New"/>
        </w:rPr>
      </w:pPr>
    </w:p>
    <w:p w:rsidR="00E104E1" w:rsidRPr="00BC52A2" w:rsidRDefault="00E104E1" w:rsidP="00E104E1">
      <w:pPr>
        <w:pStyle w:val="a7"/>
        <w:rPr>
          <w:rFonts w:ascii="Courier New" w:hAnsi="Courier New" w:cs="Courier New"/>
        </w:rPr>
      </w:pPr>
    </w:p>
    <w:p w:rsidR="001B0C84" w:rsidRDefault="001B0C84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  <w:r w:rsidRPr="001B0C84"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  <w:t>требования к уровню подготовки обучающихся</w:t>
      </w:r>
    </w:p>
    <w:p w:rsidR="000053D0" w:rsidRDefault="000053D0" w:rsidP="000053D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E4A0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Знать и понимать: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технологические понятия: графическая документация, технологическая карта, чертеж, эскиз, технический рисунок, схема, стандартизация;</w:t>
      </w:r>
    </w:p>
    <w:p w:rsidR="000053D0" w:rsidRDefault="000053D0" w:rsidP="000053D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E4A0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уметь</w:t>
      </w: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выбирать способы графического отображения объекта или процесса; выполнять чертежи и эскизы, в том числе с исполь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зованием средств компью</w:t>
      </w: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терной поддержки; составлять учебные технологические карты; соблюдать требования к оформлению эскизов и чертежей;</w:t>
      </w:r>
    </w:p>
    <w:p w:rsidR="000053D0" w:rsidRDefault="000053D0" w:rsidP="000053D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E4A0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использовать приобретенные знания и умения в практической деятельности и повседневной жизни для:</w:t>
      </w:r>
    </w:p>
    <w:p w:rsidR="000053D0" w:rsidRDefault="000053D0" w:rsidP="000053D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-выполнения графиче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ских работ с</w:t>
      </w: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использованием инструментов, приспособлений и компьютерной техники; чтения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выполнения чертежей, эскизов, сх</w:t>
      </w:r>
      <w:r w:rsidRPr="004E4A0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ем, технических рисунков деталей и изделий.</w:t>
      </w:r>
    </w:p>
    <w:p w:rsidR="001B0C84" w:rsidRPr="001B0C84" w:rsidRDefault="001B0C84" w:rsidP="001B0C84">
      <w:pPr>
        <w:spacing w:after="0" w:line="360" w:lineRule="auto"/>
        <w:jc w:val="both"/>
        <w:rPr>
          <w:rFonts w:ascii="Times New Roman" w:eastAsia="Times New Roman" w:hAnsi="Times New Roman"/>
          <w:b/>
          <w:iCs/>
          <w:caps/>
          <w:color w:val="684E32"/>
          <w:sz w:val="24"/>
          <w:szCs w:val="24"/>
          <w:lang w:eastAsia="ru-RU"/>
        </w:rPr>
      </w:pPr>
    </w:p>
    <w:p w:rsidR="001B0C84" w:rsidRDefault="001B0C84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  <w:r w:rsidRPr="001B0C84"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  <w:t>литература и средства обучения</w:t>
      </w:r>
    </w:p>
    <w:p w:rsidR="0085380D" w:rsidRPr="00237A6E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37A6E">
        <w:rPr>
          <w:rFonts w:ascii="Times New Roman" w:hAnsi="Times New Roman"/>
          <w:sz w:val="24"/>
          <w:szCs w:val="24"/>
        </w:rPr>
        <w:t xml:space="preserve">При составлении курса использовались литература: </w:t>
      </w:r>
    </w:p>
    <w:p w:rsidR="0085380D" w:rsidRPr="00237A6E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5380D" w:rsidRPr="00237A6E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37A6E">
        <w:rPr>
          <w:rFonts w:ascii="Times New Roman" w:hAnsi="Times New Roman"/>
          <w:sz w:val="24"/>
          <w:szCs w:val="24"/>
        </w:rPr>
        <w:t xml:space="preserve">1. Боголюбов С.К. Задания по курсу черчения (в двух книгах): Учеб. пособие для техникумов.- Книга первая: Основы черчения и начертательной геометрии. - М.: </w:t>
      </w:r>
      <w:proofErr w:type="spellStart"/>
      <w:r w:rsidRPr="00237A6E">
        <w:rPr>
          <w:rFonts w:ascii="Times New Roman" w:hAnsi="Times New Roman"/>
          <w:sz w:val="24"/>
          <w:szCs w:val="24"/>
        </w:rPr>
        <w:t>Высш</w:t>
      </w:r>
      <w:proofErr w:type="spellEnd"/>
      <w:r w:rsidRPr="00237A6E">
        <w:rPr>
          <w:rFonts w:ascii="Times New Roman" w:hAnsi="Times New Roman"/>
          <w:sz w:val="24"/>
          <w:szCs w:val="24"/>
        </w:rPr>
        <w:t xml:space="preserve">. школа, 1978 - 168 с. </w:t>
      </w:r>
    </w:p>
    <w:p w:rsidR="0085380D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37A6E">
        <w:rPr>
          <w:rFonts w:ascii="Times New Roman" w:hAnsi="Times New Roman"/>
          <w:sz w:val="24"/>
          <w:szCs w:val="24"/>
        </w:rPr>
        <w:t xml:space="preserve">2. Миронова Р.С., Миронов Б.Г. Сборник заданий по черчению: Учеб. пособие для </w:t>
      </w:r>
      <w:proofErr w:type="spellStart"/>
      <w:r w:rsidRPr="00237A6E">
        <w:rPr>
          <w:rFonts w:ascii="Times New Roman" w:hAnsi="Times New Roman"/>
          <w:sz w:val="24"/>
          <w:szCs w:val="24"/>
        </w:rPr>
        <w:t>немашиностр</w:t>
      </w:r>
      <w:proofErr w:type="spellEnd"/>
      <w:r w:rsidRPr="00237A6E">
        <w:rPr>
          <w:rFonts w:ascii="Times New Roman" w:hAnsi="Times New Roman"/>
          <w:sz w:val="24"/>
          <w:szCs w:val="24"/>
        </w:rPr>
        <w:t xml:space="preserve">. спец. техникумов.- М.: </w:t>
      </w:r>
      <w:proofErr w:type="spellStart"/>
      <w:r w:rsidRPr="00237A6E">
        <w:rPr>
          <w:rFonts w:ascii="Times New Roman" w:hAnsi="Times New Roman"/>
          <w:sz w:val="24"/>
          <w:szCs w:val="24"/>
        </w:rPr>
        <w:t>Высш</w:t>
      </w:r>
      <w:proofErr w:type="spellEnd"/>
      <w:r w:rsidRPr="00237A6E">
        <w:rPr>
          <w:rFonts w:ascii="Times New Roman" w:hAnsi="Times New Roman"/>
          <w:sz w:val="24"/>
          <w:szCs w:val="24"/>
        </w:rPr>
        <w:t xml:space="preserve">. школа, 1984. 264 с </w:t>
      </w:r>
    </w:p>
    <w:p w:rsidR="0085380D" w:rsidRDefault="0085380D" w:rsidP="0085380D">
      <w:pPr>
        <w:pStyle w:val="a7"/>
        <w:jc w:val="both"/>
        <w:rPr>
          <w:rFonts w:ascii="Cambria" w:hAnsi="Cambria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949B5">
        <w:rPr>
          <w:rFonts w:ascii="Cambria" w:hAnsi="Cambria"/>
          <w:sz w:val="22"/>
          <w:szCs w:val="22"/>
        </w:rPr>
        <w:t xml:space="preserve">Баранова И.В. КОМПАС - 3 </w:t>
      </w:r>
      <w:r w:rsidRPr="00E949B5">
        <w:rPr>
          <w:rFonts w:ascii="Cambria" w:hAnsi="Cambria"/>
          <w:sz w:val="22"/>
          <w:szCs w:val="22"/>
          <w:lang w:val="en-US"/>
        </w:rPr>
        <w:t>D</w:t>
      </w:r>
      <w:r w:rsidRPr="00E949B5">
        <w:rPr>
          <w:rFonts w:ascii="Cambria" w:hAnsi="Cambria"/>
          <w:sz w:val="22"/>
          <w:szCs w:val="22"/>
        </w:rPr>
        <w:t xml:space="preserve"> для школьников. Черчение и компьютерная графика. Учебное пособие для учащихся общеобразовательных учреждений. – М.: ДМК Пресс, 2009.</w:t>
      </w:r>
    </w:p>
    <w:p w:rsidR="0085380D" w:rsidRDefault="0085380D" w:rsidP="0085380D">
      <w:pPr>
        <w:pStyle w:val="a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4. </w:t>
      </w:r>
      <w:r w:rsidRPr="00E949B5">
        <w:rPr>
          <w:rFonts w:ascii="Cambria" w:hAnsi="Cambria"/>
          <w:sz w:val="22"/>
          <w:szCs w:val="22"/>
        </w:rPr>
        <w:t xml:space="preserve">Система автоматизированного проектирования КОМПАС -3 </w:t>
      </w:r>
      <w:r w:rsidRPr="00E949B5">
        <w:rPr>
          <w:rFonts w:ascii="Cambria" w:hAnsi="Cambria"/>
          <w:sz w:val="22"/>
          <w:szCs w:val="22"/>
          <w:lang w:val="en-US"/>
        </w:rPr>
        <w:t>D</w:t>
      </w:r>
      <w:r w:rsidRPr="00E949B5">
        <w:rPr>
          <w:rFonts w:ascii="Cambria" w:hAnsi="Cambria"/>
          <w:sz w:val="22"/>
          <w:szCs w:val="22"/>
        </w:rPr>
        <w:t xml:space="preserve"> </w:t>
      </w:r>
      <w:r w:rsidRPr="00E949B5">
        <w:rPr>
          <w:rFonts w:ascii="Cambria" w:hAnsi="Cambria"/>
          <w:sz w:val="22"/>
          <w:szCs w:val="22"/>
          <w:lang w:val="en-US"/>
        </w:rPr>
        <w:t>V</w:t>
      </w:r>
      <w:r w:rsidRPr="00E949B5">
        <w:rPr>
          <w:rFonts w:ascii="Cambria" w:hAnsi="Cambria"/>
          <w:sz w:val="22"/>
          <w:szCs w:val="22"/>
        </w:rPr>
        <w:t>7 (компания АСКОН).</w:t>
      </w:r>
    </w:p>
    <w:p w:rsidR="006812C5" w:rsidRPr="00E949B5" w:rsidRDefault="006812C5" w:rsidP="0085380D">
      <w:pPr>
        <w:pStyle w:val="a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5.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"Геометрическое черчение"  Чистякова В.В. СПб, 2009г.</w:t>
      </w:r>
    </w:p>
    <w:p w:rsidR="0085380D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85380D" w:rsidRPr="00237A6E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37A6E">
        <w:rPr>
          <w:rFonts w:ascii="Times New Roman" w:hAnsi="Times New Roman"/>
          <w:sz w:val="24"/>
          <w:szCs w:val="24"/>
        </w:rPr>
        <w:t>Раздаточный материал и образцы заданий взяты с сайт</w:t>
      </w:r>
      <w:r>
        <w:rPr>
          <w:rFonts w:ascii="Times New Roman" w:hAnsi="Times New Roman"/>
          <w:sz w:val="24"/>
          <w:szCs w:val="24"/>
        </w:rPr>
        <w:t>ов</w:t>
      </w:r>
      <w:r w:rsidRPr="00237A6E">
        <w:rPr>
          <w:rFonts w:ascii="Times New Roman" w:hAnsi="Times New Roman"/>
          <w:sz w:val="24"/>
          <w:szCs w:val="24"/>
        </w:rPr>
        <w:t xml:space="preserve">: </w:t>
      </w:r>
    </w:p>
    <w:p w:rsidR="0085380D" w:rsidRDefault="0085380D" w:rsidP="0085380D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37A6E">
        <w:rPr>
          <w:rFonts w:ascii="Times New Roman" w:hAnsi="Times New Roman"/>
          <w:sz w:val="24"/>
          <w:szCs w:val="24"/>
        </w:rPr>
        <w:t>www.graph.power.nstu.ru</w:t>
      </w:r>
      <w:proofErr w:type="spellEnd"/>
      <w:r w:rsidRPr="00237A6E">
        <w:rPr>
          <w:rFonts w:ascii="Times New Roman" w:hAnsi="Times New Roman"/>
          <w:sz w:val="24"/>
          <w:szCs w:val="24"/>
        </w:rPr>
        <w:t>/</w:t>
      </w:r>
      <w:proofErr w:type="spellStart"/>
      <w:r w:rsidRPr="00237A6E">
        <w:rPr>
          <w:rFonts w:ascii="Times New Roman" w:hAnsi="Times New Roman"/>
          <w:sz w:val="24"/>
          <w:szCs w:val="24"/>
        </w:rPr>
        <w:t>wolchin</w:t>
      </w:r>
      <w:proofErr w:type="spellEnd"/>
      <w:r w:rsidRPr="00237A6E">
        <w:rPr>
          <w:rFonts w:ascii="Times New Roman" w:hAnsi="Times New Roman"/>
          <w:sz w:val="24"/>
          <w:szCs w:val="24"/>
        </w:rPr>
        <w:t>/</w:t>
      </w:r>
      <w:proofErr w:type="spellStart"/>
      <w:r w:rsidRPr="00237A6E">
        <w:rPr>
          <w:rFonts w:ascii="Times New Roman" w:hAnsi="Times New Roman"/>
          <w:sz w:val="24"/>
          <w:szCs w:val="24"/>
        </w:rPr>
        <w:t>umm</w:t>
      </w:r>
      <w:proofErr w:type="spellEnd"/>
      <w:r w:rsidRPr="00237A6E">
        <w:rPr>
          <w:rFonts w:ascii="Times New Roman" w:hAnsi="Times New Roman"/>
          <w:sz w:val="24"/>
          <w:szCs w:val="24"/>
        </w:rPr>
        <w:t>/</w:t>
      </w:r>
      <w:proofErr w:type="spellStart"/>
      <w:r w:rsidRPr="00237A6E">
        <w:rPr>
          <w:rFonts w:ascii="Times New Roman" w:hAnsi="Times New Roman"/>
          <w:sz w:val="24"/>
          <w:szCs w:val="24"/>
        </w:rPr>
        <w:t>gp</w:t>
      </w:r>
      <w:proofErr w:type="spellEnd"/>
      <w:r w:rsidRPr="00237A6E">
        <w:rPr>
          <w:rFonts w:ascii="Times New Roman" w:hAnsi="Times New Roman"/>
          <w:sz w:val="24"/>
          <w:szCs w:val="24"/>
        </w:rPr>
        <w:t xml:space="preserve">/index.html </w:t>
      </w:r>
    </w:p>
    <w:p w:rsidR="0085380D" w:rsidRDefault="00A422C5" w:rsidP="0085380D">
      <w:pPr>
        <w:pStyle w:val="a7"/>
        <w:jc w:val="both"/>
      </w:pPr>
      <w:hyperlink r:id="rId6" w:history="1">
        <w:r w:rsidR="0085380D">
          <w:rPr>
            <w:rStyle w:val="a9"/>
          </w:rPr>
          <w:t>http://kompasvideo.ru/index.php</w:t>
        </w:r>
      </w:hyperlink>
    </w:p>
    <w:p w:rsidR="0085380D" w:rsidRDefault="00A422C5" w:rsidP="0085380D">
      <w:pPr>
        <w:pStyle w:val="a7"/>
        <w:jc w:val="both"/>
      </w:pPr>
      <w:hyperlink r:id="rId7" w:history="1">
        <w:r w:rsidR="0085380D">
          <w:rPr>
            <w:rStyle w:val="a9"/>
          </w:rPr>
          <w:t>http://mysapr.com/</w:t>
        </w:r>
      </w:hyperlink>
    </w:p>
    <w:p w:rsidR="0085380D" w:rsidRDefault="00A422C5" w:rsidP="0085380D">
      <w:pPr>
        <w:pStyle w:val="a7"/>
        <w:jc w:val="both"/>
      </w:pPr>
      <w:hyperlink r:id="rId8" w:history="1">
        <w:r w:rsidR="0085380D">
          <w:rPr>
            <w:rStyle w:val="a9"/>
          </w:rPr>
          <w:t>http://tehkd.ru/leson_kompas/1_soz_doc.html</w:t>
        </w:r>
      </w:hyperlink>
    </w:p>
    <w:p w:rsidR="001B0C84" w:rsidRPr="001B0C84" w:rsidRDefault="001B0C84" w:rsidP="001B0C84">
      <w:pPr>
        <w:spacing w:after="0" w:line="360" w:lineRule="auto"/>
        <w:jc w:val="both"/>
        <w:rPr>
          <w:rFonts w:ascii="Times New Roman" w:eastAsia="Times New Roman" w:hAnsi="Times New Roman"/>
          <w:b/>
          <w:iCs/>
          <w:caps/>
          <w:color w:val="684E32"/>
          <w:sz w:val="24"/>
          <w:szCs w:val="24"/>
          <w:lang w:eastAsia="ru-RU"/>
        </w:rPr>
      </w:pPr>
    </w:p>
    <w:p w:rsidR="00701849" w:rsidRDefault="00701849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</w:p>
    <w:p w:rsidR="00701849" w:rsidRDefault="00701849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</w:p>
    <w:p w:rsidR="00242974" w:rsidRDefault="00242974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</w:p>
    <w:p w:rsidR="00701849" w:rsidRDefault="00701849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</w:pPr>
    </w:p>
    <w:p w:rsidR="001B0C84" w:rsidRPr="001B0C84" w:rsidRDefault="001B0C84" w:rsidP="001B0C84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caps/>
          <w:color w:val="684E32"/>
          <w:sz w:val="28"/>
          <w:szCs w:val="24"/>
          <w:lang w:eastAsia="ru-RU"/>
        </w:rPr>
      </w:pPr>
      <w:r w:rsidRPr="001B0C84">
        <w:rPr>
          <w:rFonts w:ascii="Times New Roman" w:eastAsia="Times New Roman" w:hAnsi="Times New Roman"/>
          <w:b/>
          <w:iCs/>
          <w:caps/>
          <w:color w:val="000000"/>
          <w:sz w:val="28"/>
          <w:szCs w:val="24"/>
          <w:lang w:eastAsia="ru-RU"/>
        </w:rPr>
        <w:lastRenderedPageBreak/>
        <w:t>календарно-тематический план учителя</w:t>
      </w:r>
    </w:p>
    <w:tbl>
      <w:tblPr>
        <w:tblW w:w="103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1"/>
        <w:gridCol w:w="6554"/>
        <w:gridCol w:w="941"/>
        <w:gridCol w:w="1339"/>
      </w:tblGrid>
      <w:tr w:rsidR="00DE046E" w:rsidRPr="004A111C" w:rsidTr="004A111C">
        <w:trPr>
          <w:trHeight w:val="510"/>
        </w:trPr>
        <w:tc>
          <w:tcPr>
            <w:tcW w:w="675" w:type="dxa"/>
          </w:tcPr>
          <w:p w:rsidR="00DE046E" w:rsidRPr="004A111C" w:rsidRDefault="00F8423D" w:rsidP="005F52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:rsidR="00F8423D" w:rsidRPr="004A111C" w:rsidRDefault="00F8423D" w:rsidP="005F52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111C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4A111C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4A111C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F8423D" w:rsidRPr="004A111C" w:rsidRDefault="00F8423D" w:rsidP="005F52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F8423D" w:rsidP="009D6FE3">
            <w:pPr>
              <w:pStyle w:val="a3"/>
              <w:numPr>
                <w:ilvl w:val="0"/>
                <w:numId w:val="25"/>
              </w:numPr>
              <w:tabs>
                <w:tab w:val="left" w:pos="900"/>
              </w:tabs>
              <w:snapToGri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8423D" w:rsidRPr="004A111C" w:rsidRDefault="00BA1FDF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DE046E"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>.09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Правила безопасности в компьютерном классе. Введение в технологии компьютерного моделирования.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F8423D" w:rsidP="009D6FE3">
            <w:pPr>
              <w:pStyle w:val="a3"/>
              <w:numPr>
                <w:ilvl w:val="0"/>
                <w:numId w:val="25"/>
              </w:numPr>
              <w:tabs>
                <w:tab w:val="left" w:pos="900"/>
              </w:tabs>
              <w:snapToGri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8423D" w:rsidRPr="004A111C" w:rsidRDefault="00F8423D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54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Инструментарий графического компьютерного моделирования</w:t>
            </w:r>
          </w:p>
        </w:tc>
        <w:tc>
          <w:tcPr>
            <w:tcW w:w="941" w:type="dxa"/>
          </w:tcPr>
          <w:p w:rsidR="00F8423D" w:rsidRPr="004A111C" w:rsidRDefault="005F522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>11.09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Инструментарий графического компьютерного моделирования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1" w:type="dxa"/>
          </w:tcPr>
          <w:p w:rsidR="00F8423D" w:rsidRPr="004A111C" w:rsidRDefault="00BA1FDF" w:rsidP="004A111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18.09</w:t>
            </w:r>
          </w:p>
        </w:tc>
        <w:tc>
          <w:tcPr>
            <w:tcW w:w="6554" w:type="dxa"/>
          </w:tcPr>
          <w:p w:rsidR="00F8423D" w:rsidRPr="004A111C" w:rsidRDefault="005F5224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И</w:t>
            </w:r>
            <w:r w:rsidR="00F8423D" w:rsidRPr="004A111C">
              <w:rPr>
                <w:rFonts w:ascii="Times New Roman" w:hAnsi="Times New Roman"/>
                <w:sz w:val="24"/>
                <w:szCs w:val="24"/>
              </w:rPr>
              <w:t xml:space="preserve">нтерфейс САПР </w:t>
            </w:r>
            <w:r w:rsidRPr="004A111C">
              <w:rPr>
                <w:rFonts w:ascii="Times New Roman" w:hAnsi="Times New Roman"/>
                <w:sz w:val="24"/>
                <w:szCs w:val="24"/>
              </w:rPr>
              <w:t>Компас 3D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1" w:type="dxa"/>
          </w:tcPr>
          <w:p w:rsidR="00F8423D" w:rsidRPr="004A111C" w:rsidRDefault="004A111C" w:rsidP="009E514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25.09</w:t>
            </w:r>
          </w:p>
        </w:tc>
        <w:tc>
          <w:tcPr>
            <w:tcW w:w="6554" w:type="dxa"/>
          </w:tcPr>
          <w:p w:rsidR="00F8423D" w:rsidRPr="004A111C" w:rsidRDefault="005F5224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Г</w:t>
            </w:r>
            <w:r w:rsidR="00F8423D" w:rsidRPr="004A111C">
              <w:rPr>
                <w:rFonts w:ascii="Times New Roman" w:hAnsi="Times New Roman"/>
                <w:sz w:val="24"/>
                <w:szCs w:val="24"/>
              </w:rPr>
              <w:t xml:space="preserve">рафические примитивы, инструменты измерения и привязки, системы </w:t>
            </w:r>
          </w:p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координат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F8423D" w:rsidP="009D6FE3">
            <w:pPr>
              <w:pStyle w:val="a3"/>
              <w:numPr>
                <w:ilvl w:val="0"/>
                <w:numId w:val="25"/>
              </w:numPr>
              <w:tabs>
                <w:tab w:val="left" w:pos="900"/>
              </w:tabs>
              <w:snapToGri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54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Отработка приемов построения с помощью компьютера</w:t>
            </w:r>
          </w:p>
        </w:tc>
        <w:tc>
          <w:tcPr>
            <w:tcW w:w="941" w:type="dxa"/>
          </w:tcPr>
          <w:p w:rsidR="00F8423D" w:rsidRPr="004A111C" w:rsidRDefault="005F522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2.10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Деление отрезка на равные части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9.10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деление отрезка на две или четыре равные части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F5224" w:rsidRPr="004A111C" w:rsidTr="004A111C">
        <w:tc>
          <w:tcPr>
            <w:tcW w:w="675" w:type="dxa"/>
          </w:tcPr>
          <w:p w:rsidR="005F5224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51" w:type="dxa"/>
          </w:tcPr>
          <w:p w:rsidR="005F5224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16.10</w:t>
            </w:r>
          </w:p>
        </w:tc>
        <w:tc>
          <w:tcPr>
            <w:tcW w:w="6554" w:type="dxa"/>
          </w:tcPr>
          <w:p w:rsidR="005F5224" w:rsidRPr="004A111C" w:rsidRDefault="005F5224" w:rsidP="005F5224">
            <w:pPr>
              <w:pStyle w:val="a7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деление отрезка на любое количество равных частей </w:t>
            </w:r>
          </w:p>
        </w:tc>
        <w:tc>
          <w:tcPr>
            <w:tcW w:w="941" w:type="dxa"/>
          </w:tcPr>
          <w:p w:rsidR="005F5224" w:rsidRPr="004A111C" w:rsidRDefault="005F522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5F5224" w:rsidRPr="004A111C" w:rsidRDefault="005F522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23.10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ind w:left="78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деление отрезка прямой в заданном соотношении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30.10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перпендикуляра к линии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13.11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построение перпендикуляра к прямой линии из заданной точки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851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20.11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перпендикуляра к кривой из заданной точки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27.11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программный способ построения перпендикуляра из заданной точки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4.12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и деление углов на равные части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11.12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Построение угла равного заданному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18.12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многоугольника равного заданному.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25.12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Деление угла на две равные части.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4A111C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15.01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Деление прямого угла на три равные части.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851" w:type="dxa"/>
          </w:tcPr>
          <w:p w:rsidR="00F8423D" w:rsidRPr="004A111C" w:rsidRDefault="004A111C" w:rsidP="009E514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22.01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Определение центра дуги окружности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851" w:type="dxa"/>
          </w:tcPr>
          <w:p w:rsidR="00F8423D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29.01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касательной к окружности.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E046E" w:rsidRPr="004A111C" w:rsidTr="004A111C">
        <w:tc>
          <w:tcPr>
            <w:tcW w:w="675" w:type="dxa"/>
          </w:tcPr>
          <w:p w:rsidR="00F8423D" w:rsidRPr="004A111C" w:rsidRDefault="009D6FE3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851" w:type="dxa"/>
          </w:tcPr>
          <w:p w:rsidR="00F8423D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5.02</w:t>
            </w:r>
          </w:p>
        </w:tc>
        <w:tc>
          <w:tcPr>
            <w:tcW w:w="6554" w:type="dxa"/>
          </w:tcPr>
          <w:p w:rsidR="00F8423D" w:rsidRPr="004A111C" w:rsidRDefault="00F8423D" w:rsidP="005F5224">
            <w:pPr>
              <w:pStyle w:val="a7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касательной к окружности. </w:t>
            </w:r>
          </w:p>
        </w:tc>
        <w:tc>
          <w:tcPr>
            <w:tcW w:w="941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F8423D" w:rsidRPr="004A111C" w:rsidRDefault="00F8423D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851" w:type="dxa"/>
          </w:tcPr>
          <w:p w:rsidR="004A111C" w:rsidRPr="004A111C" w:rsidRDefault="004A111C" w:rsidP="004C1FA1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12.02</w:t>
            </w:r>
          </w:p>
        </w:tc>
        <w:tc>
          <w:tcPr>
            <w:tcW w:w="6554" w:type="dxa"/>
          </w:tcPr>
          <w:p w:rsidR="004A111C" w:rsidRPr="004A111C" w:rsidRDefault="004A111C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внешней касательной к двум дугам окружности.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19.02</w:t>
            </w:r>
          </w:p>
        </w:tc>
        <w:tc>
          <w:tcPr>
            <w:tcW w:w="6554" w:type="dxa"/>
          </w:tcPr>
          <w:p w:rsidR="004A111C" w:rsidRPr="004A111C" w:rsidRDefault="004A111C" w:rsidP="004A11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Построение внутренней касательной к двум дугам окружности.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26.02</w:t>
            </w:r>
          </w:p>
        </w:tc>
        <w:tc>
          <w:tcPr>
            <w:tcW w:w="6554" w:type="dxa"/>
          </w:tcPr>
          <w:p w:rsidR="004A111C" w:rsidRPr="004A111C" w:rsidRDefault="004A111C" w:rsidP="004A11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Деление окружности на равные части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851" w:type="dxa"/>
          </w:tcPr>
          <w:p w:rsidR="004A111C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5.03</w:t>
            </w:r>
          </w:p>
        </w:tc>
        <w:tc>
          <w:tcPr>
            <w:tcW w:w="6554" w:type="dxa"/>
          </w:tcPr>
          <w:p w:rsidR="004A111C" w:rsidRPr="004A111C" w:rsidRDefault="004A111C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111C">
              <w:rPr>
                <w:rFonts w:ascii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4A111C">
              <w:rPr>
                <w:rFonts w:ascii="Times New Roman" w:hAnsi="Times New Roman"/>
                <w:sz w:val="24"/>
                <w:szCs w:val="24"/>
              </w:rPr>
              <w:t xml:space="preserve"> углов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851" w:type="dxa"/>
          </w:tcPr>
          <w:p w:rsidR="004A111C" w:rsidRPr="004A111C" w:rsidRDefault="004A111C" w:rsidP="00BA1FD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12.03</w:t>
            </w:r>
          </w:p>
        </w:tc>
        <w:tc>
          <w:tcPr>
            <w:tcW w:w="6554" w:type="dxa"/>
          </w:tcPr>
          <w:p w:rsidR="004A111C" w:rsidRPr="004A111C" w:rsidRDefault="004A111C" w:rsidP="004A11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111C">
              <w:rPr>
                <w:rFonts w:ascii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4A111C">
              <w:rPr>
                <w:rFonts w:ascii="Times New Roman" w:hAnsi="Times New Roman"/>
                <w:sz w:val="24"/>
                <w:szCs w:val="24"/>
              </w:rPr>
              <w:t xml:space="preserve"> прямого угла.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19.03</w:t>
            </w:r>
          </w:p>
        </w:tc>
        <w:tc>
          <w:tcPr>
            <w:tcW w:w="6554" w:type="dxa"/>
          </w:tcPr>
          <w:p w:rsidR="004A111C" w:rsidRPr="004A111C" w:rsidRDefault="004A111C" w:rsidP="004A11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111C">
              <w:rPr>
                <w:rFonts w:ascii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4A111C">
              <w:rPr>
                <w:rFonts w:ascii="Times New Roman" w:hAnsi="Times New Roman"/>
                <w:sz w:val="24"/>
                <w:szCs w:val="24"/>
              </w:rPr>
              <w:t xml:space="preserve"> острого угла.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2.04</w:t>
            </w:r>
          </w:p>
        </w:tc>
        <w:tc>
          <w:tcPr>
            <w:tcW w:w="6554" w:type="dxa"/>
          </w:tcPr>
          <w:p w:rsidR="004A111C" w:rsidRPr="004A111C" w:rsidRDefault="004A111C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111C">
              <w:rPr>
                <w:rFonts w:ascii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4A111C">
              <w:rPr>
                <w:rFonts w:ascii="Times New Roman" w:hAnsi="Times New Roman"/>
                <w:sz w:val="24"/>
                <w:szCs w:val="24"/>
              </w:rPr>
              <w:t xml:space="preserve"> тупого угла.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9.04</w:t>
            </w:r>
          </w:p>
        </w:tc>
        <w:tc>
          <w:tcPr>
            <w:tcW w:w="6554" w:type="dxa"/>
          </w:tcPr>
          <w:p w:rsidR="004A111C" w:rsidRPr="004A111C" w:rsidRDefault="004A111C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Сопряжение прямых линий с дугами.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16.04</w:t>
            </w:r>
          </w:p>
        </w:tc>
        <w:tc>
          <w:tcPr>
            <w:tcW w:w="6554" w:type="dxa"/>
          </w:tcPr>
          <w:p w:rsidR="004A111C" w:rsidRPr="004A111C" w:rsidRDefault="004A111C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Внешнее сопряжение прямой линии с дугой. 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23.04</w:t>
            </w:r>
          </w:p>
        </w:tc>
        <w:tc>
          <w:tcPr>
            <w:tcW w:w="6554" w:type="dxa"/>
          </w:tcPr>
          <w:p w:rsidR="004A111C" w:rsidRPr="004A111C" w:rsidRDefault="004A111C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Внутреннее сопряжение прямой линии с дугой.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30.04</w:t>
            </w:r>
          </w:p>
        </w:tc>
        <w:tc>
          <w:tcPr>
            <w:tcW w:w="6554" w:type="dxa"/>
          </w:tcPr>
          <w:p w:rsidR="004A111C" w:rsidRPr="004A111C" w:rsidRDefault="004A111C" w:rsidP="004A11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 xml:space="preserve">Овалы. </w:t>
            </w:r>
            <w:r w:rsidR="00242974" w:rsidRPr="004A111C">
              <w:rPr>
                <w:rFonts w:ascii="Times New Roman" w:hAnsi="Times New Roman"/>
                <w:sz w:val="24"/>
                <w:szCs w:val="24"/>
              </w:rPr>
              <w:t>Овал с двумя осями симметрии.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конспект</w:t>
            </w:r>
          </w:p>
        </w:tc>
      </w:tr>
      <w:tr w:rsidR="004A111C" w:rsidRPr="004A111C" w:rsidTr="004A111C">
        <w:tc>
          <w:tcPr>
            <w:tcW w:w="675" w:type="dxa"/>
          </w:tcPr>
          <w:p w:rsidR="004A111C" w:rsidRPr="004A111C" w:rsidRDefault="004A111C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85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8.05</w:t>
            </w:r>
          </w:p>
        </w:tc>
        <w:tc>
          <w:tcPr>
            <w:tcW w:w="6554" w:type="dxa"/>
          </w:tcPr>
          <w:p w:rsidR="004A111C" w:rsidRPr="004A111C" w:rsidRDefault="00242974" w:rsidP="005F522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Овал с одной осью симметрии.</w:t>
            </w:r>
          </w:p>
        </w:tc>
        <w:tc>
          <w:tcPr>
            <w:tcW w:w="941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4A111C" w:rsidRPr="004A111C" w:rsidRDefault="004A111C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42974" w:rsidRPr="004A111C" w:rsidTr="004A111C">
        <w:tc>
          <w:tcPr>
            <w:tcW w:w="675" w:type="dxa"/>
          </w:tcPr>
          <w:p w:rsidR="00242974" w:rsidRPr="004A111C" w:rsidRDefault="00242974" w:rsidP="009D6FE3">
            <w:pPr>
              <w:tabs>
                <w:tab w:val="left" w:pos="90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11C"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  <w:tc>
          <w:tcPr>
            <w:tcW w:w="851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15.05</w:t>
            </w:r>
          </w:p>
        </w:tc>
        <w:tc>
          <w:tcPr>
            <w:tcW w:w="6554" w:type="dxa"/>
          </w:tcPr>
          <w:p w:rsidR="00242974" w:rsidRPr="004A111C" w:rsidRDefault="00242974" w:rsidP="004F097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 xml:space="preserve">Построение графической модели по </w:t>
            </w:r>
          </w:p>
          <w:p w:rsidR="00242974" w:rsidRPr="004A111C" w:rsidRDefault="00242974" w:rsidP="004F097F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образцу на компьютере</w:t>
            </w:r>
          </w:p>
        </w:tc>
        <w:tc>
          <w:tcPr>
            <w:tcW w:w="941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39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42974" w:rsidRPr="004A111C" w:rsidTr="004A111C">
        <w:tc>
          <w:tcPr>
            <w:tcW w:w="675" w:type="dxa"/>
          </w:tcPr>
          <w:p w:rsidR="00242974" w:rsidRPr="004A111C" w:rsidRDefault="00242974" w:rsidP="009D6FE3">
            <w:pPr>
              <w:pStyle w:val="a3"/>
              <w:numPr>
                <w:ilvl w:val="0"/>
                <w:numId w:val="25"/>
              </w:numPr>
              <w:tabs>
                <w:tab w:val="left" w:pos="900"/>
              </w:tabs>
              <w:snapToGrid w:val="0"/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iCs/>
                <w:sz w:val="24"/>
                <w:szCs w:val="24"/>
              </w:rPr>
              <w:t>29.05</w:t>
            </w:r>
          </w:p>
        </w:tc>
        <w:tc>
          <w:tcPr>
            <w:tcW w:w="6554" w:type="dxa"/>
          </w:tcPr>
          <w:p w:rsidR="00242974" w:rsidRPr="004A111C" w:rsidRDefault="00242974" w:rsidP="009D6FE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41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242974" w:rsidRPr="004A111C" w:rsidTr="004A111C">
        <w:tc>
          <w:tcPr>
            <w:tcW w:w="1526" w:type="dxa"/>
            <w:gridSpan w:val="2"/>
          </w:tcPr>
          <w:p w:rsidR="00242974" w:rsidRPr="004A111C" w:rsidRDefault="00242974" w:rsidP="004A111C">
            <w:pPr>
              <w:tabs>
                <w:tab w:val="left" w:pos="900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Резерв </w:t>
            </w:r>
          </w:p>
        </w:tc>
        <w:tc>
          <w:tcPr>
            <w:tcW w:w="6554" w:type="dxa"/>
          </w:tcPr>
          <w:p w:rsidR="00242974" w:rsidRPr="004A111C" w:rsidRDefault="00242974" w:rsidP="009D6FE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42974" w:rsidRPr="004A111C" w:rsidTr="004A111C">
        <w:tc>
          <w:tcPr>
            <w:tcW w:w="1526" w:type="dxa"/>
            <w:gridSpan w:val="2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54" w:type="dxa"/>
          </w:tcPr>
          <w:p w:rsidR="00242974" w:rsidRPr="004A111C" w:rsidRDefault="00242974" w:rsidP="005F522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:rsidR="00242974" w:rsidRPr="004A111C" w:rsidRDefault="00242974" w:rsidP="004A111C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111C">
              <w:rPr>
                <w:rFonts w:ascii="Times New Roman" w:hAnsi="Times New Roman"/>
                <w:b/>
                <w:iCs/>
                <w:sz w:val="24"/>
                <w:szCs w:val="24"/>
              </w:rPr>
              <w:t>35</w:t>
            </w:r>
          </w:p>
        </w:tc>
        <w:tc>
          <w:tcPr>
            <w:tcW w:w="1339" w:type="dxa"/>
          </w:tcPr>
          <w:p w:rsidR="00242974" w:rsidRPr="004A111C" w:rsidRDefault="00242974" w:rsidP="005F5224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3E38D2" w:rsidRDefault="003E38D2" w:rsidP="001B0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38D2" w:rsidRPr="001B0C84" w:rsidRDefault="003E38D2" w:rsidP="001B0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482111" cy="4206633"/>
            <wp:effectExtent l="19050" t="0" r="453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111" cy="4206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38D2" w:rsidRPr="001B0C84" w:rsidSect="003A1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3F50934"/>
    <w:multiLevelType w:val="hybridMultilevel"/>
    <w:tmpl w:val="9CDC0FB4"/>
    <w:lvl w:ilvl="0" w:tplc="92A8D3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8F31CA"/>
    <w:multiLevelType w:val="hybridMultilevel"/>
    <w:tmpl w:val="AD9484BE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C0DA4"/>
    <w:multiLevelType w:val="hybridMultilevel"/>
    <w:tmpl w:val="328450FA"/>
    <w:lvl w:ilvl="0" w:tplc="041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6">
    <w:nsid w:val="1A3650E6"/>
    <w:multiLevelType w:val="hybridMultilevel"/>
    <w:tmpl w:val="89841040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1341C"/>
    <w:multiLevelType w:val="multilevel"/>
    <w:tmpl w:val="9E56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E05F32"/>
    <w:multiLevelType w:val="hybridMultilevel"/>
    <w:tmpl w:val="AF76C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943E6"/>
    <w:multiLevelType w:val="hybridMultilevel"/>
    <w:tmpl w:val="0DE67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EA3"/>
    <w:multiLevelType w:val="hybridMultilevel"/>
    <w:tmpl w:val="DDB4D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14B6E"/>
    <w:multiLevelType w:val="hybridMultilevel"/>
    <w:tmpl w:val="E366720E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5534E"/>
    <w:multiLevelType w:val="hybridMultilevel"/>
    <w:tmpl w:val="39B68C3E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D1F15"/>
    <w:multiLevelType w:val="hybridMultilevel"/>
    <w:tmpl w:val="57280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8462A"/>
    <w:multiLevelType w:val="hybridMultilevel"/>
    <w:tmpl w:val="00503B0A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AF23D6"/>
    <w:multiLevelType w:val="hybridMultilevel"/>
    <w:tmpl w:val="0C2AE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B04D7"/>
    <w:multiLevelType w:val="hybridMultilevel"/>
    <w:tmpl w:val="A7726302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440A1"/>
    <w:multiLevelType w:val="multilevel"/>
    <w:tmpl w:val="B9023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F186865"/>
    <w:multiLevelType w:val="hybridMultilevel"/>
    <w:tmpl w:val="7D5A72A0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F335B6"/>
    <w:multiLevelType w:val="hybridMultilevel"/>
    <w:tmpl w:val="856E35B0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57EC1"/>
    <w:multiLevelType w:val="multilevel"/>
    <w:tmpl w:val="B9023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5B62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9DC7AA0"/>
    <w:multiLevelType w:val="hybridMultilevel"/>
    <w:tmpl w:val="C4626DE8"/>
    <w:lvl w:ilvl="0" w:tplc="9DB0CFF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B709E0"/>
    <w:multiLevelType w:val="hybridMultilevel"/>
    <w:tmpl w:val="28F46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07C92"/>
    <w:multiLevelType w:val="hybridMultilevel"/>
    <w:tmpl w:val="097E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3E2AFF"/>
    <w:multiLevelType w:val="hybridMultilevel"/>
    <w:tmpl w:val="4BC42490"/>
    <w:lvl w:ilvl="0" w:tplc="92A8D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B869ED"/>
    <w:multiLevelType w:val="hybridMultilevel"/>
    <w:tmpl w:val="EAF6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5"/>
  </w:num>
  <w:num w:numId="4">
    <w:abstractNumId w:val="7"/>
  </w:num>
  <w:num w:numId="5">
    <w:abstractNumId w:val="0"/>
  </w:num>
  <w:num w:numId="6">
    <w:abstractNumId w:val="16"/>
  </w:num>
  <w:num w:numId="7">
    <w:abstractNumId w:val="14"/>
  </w:num>
  <w:num w:numId="8">
    <w:abstractNumId w:val="11"/>
  </w:num>
  <w:num w:numId="9">
    <w:abstractNumId w:val="25"/>
  </w:num>
  <w:num w:numId="10">
    <w:abstractNumId w:val="6"/>
  </w:num>
  <w:num w:numId="11">
    <w:abstractNumId w:val="12"/>
  </w:num>
  <w:num w:numId="12">
    <w:abstractNumId w:val="19"/>
  </w:num>
  <w:num w:numId="13">
    <w:abstractNumId w:val="4"/>
  </w:num>
  <w:num w:numId="14">
    <w:abstractNumId w:val="22"/>
  </w:num>
  <w:num w:numId="15">
    <w:abstractNumId w:val="3"/>
  </w:num>
  <w:num w:numId="16">
    <w:abstractNumId w:val="8"/>
  </w:num>
  <w:num w:numId="17">
    <w:abstractNumId w:val="9"/>
  </w:num>
  <w:num w:numId="18">
    <w:abstractNumId w:val="17"/>
  </w:num>
  <w:num w:numId="19">
    <w:abstractNumId w:val="20"/>
  </w:num>
  <w:num w:numId="20">
    <w:abstractNumId w:val="26"/>
  </w:num>
  <w:num w:numId="21">
    <w:abstractNumId w:val="23"/>
  </w:num>
  <w:num w:numId="22">
    <w:abstractNumId w:val="13"/>
  </w:num>
  <w:num w:numId="23">
    <w:abstractNumId w:val="15"/>
  </w:num>
  <w:num w:numId="24">
    <w:abstractNumId w:val="10"/>
  </w:num>
  <w:num w:numId="25">
    <w:abstractNumId w:val="21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0C84"/>
    <w:rsid w:val="000053D0"/>
    <w:rsid w:val="00011A49"/>
    <w:rsid w:val="0003037C"/>
    <w:rsid w:val="00076A28"/>
    <w:rsid w:val="000F18CD"/>
    <w:rsid w:val="0018371E"/>
    <w:rsid w:val="001B0C84"/>
    <w:rsid w:val="001F1C72"/>
    <w:rsid w:val="00212016"/>
    <w:rsid w:val="00237A6E"/>
    <w:rsid w:val="00242974"/>
    <w:rsid w:val="002B3379"/>
    <w:rsid w:val="00323CA8"/>
    <w:rsid w:val="003A1883"/>
    <w:rsid w:val="003E38D2"/>
    <w:rsid w:val="0040527C"/>
    <w:rsid w:val="00420DF5"/>
    <w:rsid w:val="00427851"/>
    <w:rsid w:val="004A111C"/>
    <w:rsid w:val="004B1CBD"/>
    <w:rsid w:val="004E4A03"/>
    <w:rsid w:val="005F5224"/>
    <w:rsid w:val="00663C49"/>
    <w:rsid w:val="006812C5"/>
    <w:rsid w:val="00701849"/>
    <w:rsid w:val="00766164"/>
    <w:rsid w:val="007C5366"/>
    <w:rsid w:val="0084746F"/>
    <w:rsid w:val="0085380D"/>
    <w:rsid w:val="009A6170"/>
    <w:rsid w:val="009D6FE3"/>
    <w:rsid w:val="009E5140"/>
    <w:rsid w:val="00A422C5"/>
    <w:rsid w:val="00A903B6"/>
    <w:rsid w:val="00B22A49"/>
    <w:rsid w:val="00B61195"/>
    <w:rsid w:val="00BA1FDF"/>
    <w:rsid w:val="00BC4EFD"/>
    <w:rsid w:val="00CD39E0"/>
    <w:rsid w:val="00D46AE9"/>
    <w:rsid w:val="00D47D04"/>
    <w:rsid w:val="00D87701"/>
    <w:rsid w:val="00DE046E"/>
    <w:rsid w:val="00DE6649"/>
    <w:rsid w:val="00E104E1"/>
    <w:rsid w:val="00EE6829"/>
    <w:rsid w:val="00F26885"/>
    <w:rsid w:val="00F37ED5"/>
    <w:rsid w:val="00F74605"/>
    <w:rsid w:val="00F8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B0C84"/>
    <w:pPr>
      <w:keepNext/>
      <w:numPr>
        <w:numId w:val="1"/>
      </w:numPr>
      <w:tabs>
        <w:tab w:val="left" w:pos="900"/>
      </w:tabs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2B3379"/>
    <w:pPr>
      <w:keepNext/>
      <w:tabs>
        <w:tab w:val="num" w:pos="0"/>
        <w:tab w:val="left" w:pos="90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0C84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paragraph" w:styleId="a3">
    <w:name w:val="List Paragraph"/>
    <w:basedOn w:val="a"/>
    <w:uiPriority w:val="34"/>
    <w:qFormat/>
    <w:rsid w:val="001B0C84"/>
    <w:pPr>
      <w:ind w:left="720"/>
      <w:contextualSpacing/>
    </w:pPr>
  </w:style>
  <w:style w:type="character" w:customStyle="1" w:styleId="apple-converted-space">
    <w:name w:val="apple-converted-space"/>
    <w:basedOn w:val="a0"/>
    <w:rsid w:val="0040527C"/>
  </w:style>
  <w:style w:type="paragraph" w:styleId="a4">
    <w:name w:val="Normal (Web)"/>
    <w:basedOn w:val="a"/>
    <w:uiPriority w:val="99"/>
    <w:semiHidden/>
    <w:unhideWhenUsed/>
    <w:rsid w:val="004052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323CA8"/>
  </w:style>
  <w:style w:type="paragraph" w:styleId="a5">
    <w:name w:val="Balloon Text"/>
    <w:basedOn w:val="a"/>
    <w:link w:val="a6"/>
    <w:uiPriority w:val="99"/>
    <w:semiHidden/>
    <w:unhideWhenUsed/>
    <w:rsid w:val="003E3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8D2"/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rsid w:val="00B611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B61195"/>
    <w:rPr>
      <w:rFonts w:ascii="Consolas" w:eastAsia="Calibri" w:hAnsi="Consolas" w:cs="Times New Roman"/>
      <w:sz w:val="21"/>
      <w:szCs w:val="21"/>
    </w:rPr>
  </w:style>
  <w:style w:type="character" w:customStyle="1" w:styleId="20">
    <w:name w:val="Заголовок 2 Знак"/>
    <w:basedOn w:val="a0"/>
    <w:link w:val="2"/>
    <w:rsid w:val="002B3379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a9">
    <w:name w:val="Hyperlink"/>
    <w:basedOn w:val="a0"/>
    <w:uiPriority w:val="99"/>
    <w:semiHidden/>
    <w:unhideWhenUsed/>
    <w:rsid w:val="0018371E"/>
    <w:rPr>
      <w:color w:val="0000FF"/>
      <w:u w:val="single"/>
    </w:rPr>
  </w:style>
  <w:style w:type="paragraph" w:styleId="aa">
    <w:name w:val="Body Text"/>
    <w:basedOn w:val="a"/>
    <w:link w:val="ab"/>
    <w:semiHidden/>
    <w:unhideWhenUsed/>
    <w:rsid w:val="001F1C72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1F1C72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hkd.ru/leson_kompas/1_soz_doc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mysap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mpasvideo.ru/index.ph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D6861-DE59-41BE-B44E-1D752884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5</cp:revision>
  <dcterms:created xsi:type="dcterms:W3CDTF">2014-03-17T07:38:00Z</dcterms:created>
  <dcterms:modified xsi:type="dcterms:W3CDTF">2014-04-23T10:12:00Z</dcterms:modified>
</cp:coreProperties>
</file>